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32EBE6" w14:textId="77777777" w:rsidR="00B44071" w:rsidRPr="006025F9" w:rsidRDefault="00B44071" w:rsidP="00B44071">
      <w:pPr>
        <w:spacing w:line="276" w:lineRule="auto"/>
        <w:jc w:val="center"/>
        <w:rPr>
          <w:rFonts w:ascii="Arial" w:hAnsi="Arial"/>
          <w:sz w:val="24"/>
          <w:szCs w:val="24"/>
        </w:rPr>
      </w:pPr>
      <w:bookmarkStart w:id="0" w:name="_Toc421724229"/>
      <w:bookmarkStart w:id="1" w:name="_Toc421744794"/>
      <w:r w:rsidRPr="006025F9">
        <w:rPr>
          <w:b/>
          <w:sz w:val="22"/>
          <w:szCs w:val="22"/>
        </w:rPr>
        <w:t>ИП Мухина М.В.</w:t>
      </w:r>
    </w:p>
    <w:p w14:paraId="4DA2B736" w14:textId="30A46BAC" w:rsidR="006025F9" w:rsidRPr="006025F9" w:rsidRDefault="00DD3EB4" w:rsidP="006025F9">
      <w:pPr>
        <w:spacing w:line="276" w:lineRule="auto"/>
        <w:jc w:val="center"/>
        <w:rPr>
          <w:bCs/>
          <w:caps/>
          <w:szCs w:val="24"/>
        </w:rPr>
      </w:pPr>
      <w:r>
        <w:rPr>
          <w:noProof/>
        </w:rPr>
        <w:pict w14:anchorId="4C42903E">
          <v:line id="Прямая соединительная линия 1" o:spid="_x0000_s1040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35pt,6.55pt" to="433.3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" o:allowincell="f" strokeweight="2pt"/>
        </w:pict>
      </w:r>
      <w:bookmarkEnd w:id="0"/>
      <w:bookmarkEnd w:id="1"/>
    </w:p>
    <w:p w14:paraId="3C6D9FA0" w14:textId="77777777" w:rsidR="008A27A8" w:rsidRPr="0090528A" w:rsidRDefault="008A27A8" w:rsidP="008A27A8">
      <w:pPr>
        <w:spacing w:line="276" w:lineRule="auto"/>
        <w:ind w:right="141"/>
        <w:rPr>
          <w:b/>
          <w:sz w:val="24"/>
          <w:szCs w:val="24"/>
        </w:rPr>
      </w:pPr>
    </w:p>
    <w:p w14:paraId="5491801C" w14:textId="5557E38F" w:rsidR="008A27A8" w:rsidRDefault="008A27A8" w:rsidP="008A27A8">
      <w:pPr>
        <w:spacing w:line="276" w:lineRule="auto"/>
        <w:ind w:right="141"/>
        <w:rPr>
          <w:b/>
          <w:sz w:val="24"/>
          <w:szCs w:val="24"/>
        </w:rPr>
      </w:pPr>
    </w:p>
    <w:p w14:paraId="27C1D0B3" w14:textId="51701E25" w:rsidR="006025F9" w:rsidRDefault="006025F9" w:rsidP="008A27A8">
      <w:pPr>
        <w:spacing w:line="276" w:lineRule="auto"/>
        <w:ind w:right="141"/>
        <w:rPr>
          <w:b/>
          <w:sz w:val="24"/>
          <w:szCs w:val="24"/>
        </w:rPr>
      </w:pPr>
    </w:p>
    <w:p w14:paraId="55415758" w14:textId="39579A9A" w:rsidR="006025F9" w:rsidRDefault="006025F9" w:rsidP="008A27A8">
      <w:pPr>
        <w:spacing w:line="276" w:lineRule="auto"/>
        <w:ind w:right="141"/>
        <w:rPr>
          <w:b/>
          <w:sz w:val="24"/>
          <w:szCs w:val="24"/>
        </w:rPr>
      </w:pPr>
    </w:p>
    <w:p w14:paraId="70D2D225" w14:textId="62D4CB3A" w:rsidR="006025F9" w:rsidRDefault="006025F9" w:rsidP="008A27A8">
      <w:pPr>
        <w:spacing w:line="276" w:lineRule="auto"/>
        <w:ind w:right="141"/>
        <w:rPr>
          <w:b/>
          <w:sz w:val="24"/>
          <w:szCs w:val="24"/>
        </w:rPr>
      </w:pPr>
    </w:p>
    <w:p w14:paraId="18855E98" w14:textId="77777777" w:rsidR="006025F9" w:rsidRPr="0090528A" w:rsidRDefault="006025F9" w:rsidP="008A27A8">
      <w:pPr>
        <w:spacing w:line="276" w:lineRule="auto"/>
        <w:ind w:right="141"/>
        <w:rPr>
          <w:b/>
          <w:sz w:val="24"/>
          <w:szCs w:val="24"/>
        </w:rPr>
      </w:pPr>
    </w:p>
    <w:p w14:paraId="6CEC9AD8" w14:textId="77777777" w:rsidR="001B2CBA" w:rsidRDefault="001B2CBA" w:rsidP="001B2CBA">
      <w:pPr>
        <w:ind w:right="141"/>
        <w:jc w:val="center"/>
        <w:rPr>
          <w:b/>
          <w:caps/>
          <w:sz w:val="36"/>
          <w:szCs w:val="36"/>
        </w:rPr>
      </w:pPr>
      <w:r w:rsidRPr="00A72D7E">
        <w:rPr>
          <w:b/>
          <w:caps/>
          <w:sz w:val="36"/>
          <w:szCs w:val="36"/>
        </w:rPr>
        <w:t>документаци</w:t>
      </w:r>
      <w:r>
        <w:rPr>
          <w:b/>
          <w:caps/>
          <w:sz w:val="36"/>
          <w:szCs w:val="36"/>
        </w:rPr>
        <w:t>я</w:t>
      </w:r>
      <w:r w:rsidRPr="00A72D7E">
        <w:rPr>
          <w:b/>
          <w:caps/>
          <w:sz w:val="36"/>
          <w:szCs w:val="36"/>
        </w:rPr>
        <w:t xml:space="preserve"> по планировке территории</w:t>
      </w:r>
      <w:r>
        <w:rPr>
          <w:b/>
          <w:caps/>
          <w:sz w:val="36"/>
          <w:szCs w:val="36"/>
        </w:rPr>
        <w:t>:</w:t>
      </w:r>
      <w:r w:rsidRPr="00A72D7E">
        <w:rPr>
          <w:b/>
          <w:caps/>
          <w:sz w:val="36"/>
          <w:szCs w:val="36"/>
        </w:rPr>
        <w:t xml:space="preserve"> </w:t>
      </w:r>
    </w:p>
    <w:p w14:paraId="0283A834" w14:textId="339706C0" w:rsidR="000C334F" w:rsidRPr="001B2CBA" w:rsidRDefault="000C334F" w:rsidP="000C334F">
      <w:pPr>
        <w:spacing w:line="276" w:lineRule="auto"/>
        <w:jc w:val="center"/>
        <w:rPr>
          <w:b/>
          <w:caps/>
          <w:sz w:val="32"/>
          <w:szCs w:val="32"/>
        </w:rPr>
      </w:pPr>
      <w:r w:rsidRPr="001B2CBA">
        <w:rPr>
          <w:b/>
          <w:sz w:val="32"/>
          <w:szCs w:val="32"/>
        </w:rPr>
        <w:t xml:space="preserve">Проект </w:t>
      </w:r>
      <w:r w:rsidR="00D341D6">
        <w:rPr>
          <w:b/>
          <w:sz w:val="32"/>
          <w:szCs w:val="32"/>
        </w:rPr>
        <w:t>межевания</w:t>
      </w:r>
      <w:bookmarkStart w:id="2" w:name="_GoBack"/>
      <w:bookmarkEnd w:id="2"/>
      <w:r>
        <w:rPr>
          <w:b/>
          <w:sz w:val="32"/>
          <w:szCs w:val="32"/>
        </w:rPr>
        <w:t xml:space="preserve"> территории,</w:t>
      </w:r>
    </w:p>
    <w:p w14:paraId="0FD88F10" w14:textId="77777777" w:rsidR="000C334F" w:rsidRPr="008E2699" w:rsidRDefault="000C334F" w:rsidP="000C334F">
      <w:pPr>
        <w:ind w:right="141"/>
        <w:jc w:val="center"/>
        <w:rPr>
          <w:b/>
          <w:sz w:val="32"/>
          <w:szCs w:val="32"/>
        </w:rPr>
      </w:pPr>
      <w:r w:rsidRPr="00F4017C">
        <w:rPr>
          <w:b/>
          <w:sz w:val="32"/>
          <w:szCs w:val="32"/>
        </w:rPr>
        <w:t>расположенной между ул. им. 62-й Армии и ул. Юбилейная до южной границы населенного пункта в р.п. Городище</w:t>
      </w:r>
      <w:r w:rsidRPr="00BA182F">
        <w:rPr>
          <w:b/>
          <w:sz w:val="32"/>
          <w:szCs w:val="32"/>
        </w:rPr>
        <w:t xml:space="preserve"> Городищенского городского поселения Городищенского муниципального района Волгоградской области</w:t>
      </w:r>
      <w:r>
        <w:rPr>
          <w:b/>
          <w:sz w:val="32"/>
          <w:szCs w:val="32"/>
        </w:rPr>
        <w:t>.</w:t>
      </w:r>
    </w:p>
    <w:p w14:paraId="574D8742" w14:textId="77777777" w:rsidR="00900B07" w:rsidRPr="0090528A" w:rsidRDefault="00900B07" w:rsidP="00900B07">
      <w:pPr>
        <w:ind w:right="141"/>
        <w:rPr>
          <w:b/>
          <w:sz w:val="24"/>
          <w:szCs w:val="24"/>
        </w:rPr>
      </w:pPr>
    </w:p>
    <w:p w14:paraId="544AC31F" w14:textId="77777777" w:rsidR="00900B07" w:rsidRPr="0090528A" w:rsidRDefault="00900B07" w:rsidP="00900B07">
      <w:pPr>
        <w:rPr>
          <w:sz w:val="24"/>
          <w:szCs w:val="24"/>
        </w:rPr>
      </w:pPr>
    </w:p>
    <w:p w14:paraId="532C556D" w14:textId="77777777" w:rsidR="00900B07" w:rsidRPr="0090528A" w:rsidRDefault="00900B07" w:rsidP="00900B07">
      <w:pPr>
        <w:rPr>
          <w:sz w:val="24"/>
          <w:szCs w:val="24"/>
        </w:rPr>
      </w:pPr>
    </w:p>
    <w:p w14:paraId="66D61647" w14:textId="77777777" w:rsidR="00900B07" w:rsidRPr="0090528A" w:rsidRDefault="00900B07" w:rsidP="00900B07">
      <w:pPr>
        <w:rPr>
          <w:sz w:val="24"/>
          <w:szCs w:val="24"/>
        </w:rPr>
      </w:pPr>
    </w:p>
    <w:p w14:paraId="3E21A046" w14:textId="77777777" w:rsidR="00900B07" w:rsidRPr="008E2699" w:rsidRDefault="00900B07" w:rsidP="00900B07">
      <w:pPr>
        <w:rPr>
          <w:sz w:val="36"/>
          <w:szCs w:val="36"/>
        </w:rPr>
      </w:pPr>
    </w:p>
    <w:p w14:paraId="2B0E6849" w14:textId="7BA67516" w:rsidR="00900B07" w:rsidRPr="008E2699" w:rsidRDefault="00220711" w:rsidP="00900B07">
      <w:pPr>
        <w:spacing w:line="276" w:lineRule="auto"/>
        <w:jc w:val="center"/>
        <w:rPr>
          <w:sz w:val="36"/>
          <w:szCs w:val="36"/>
        </w:rPr>
      </w:pPr>
      <w:r>
        <w:rPr>
          <w:color w:val="000000"/>
          <w:sz w:val="36"/>
          <w:szCs w:val="36"/>
        </w:rPr>
        <w:t>ПМ ОЧ</w:t>
      </w:r>
    </w:p>
    <w:p w14:paraId="62C37D9A" w14:textId="77777777" w:rsidR="00900B07" w:rsidRPr="008E2699" w:rsidRDefault="00900B07" w:rsidP="00900B07">
      <w:pPr>
        <w:rPr>
          <w:b/>
          <w:sz w:val="24"/>
          <w:szCs w:val="24"/>
        </w:rPr>
      </w:pPr>
    </w:p>
    <w:p w14:paraId="00B668EC" w14:textId="0495EE8F" w:rsidR="006B5202" w:rsidRPr="00F53262" w:rsidRDefault="00A80420" w:rsidP="006B520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 </w:t>
      </w:r>
      <w:r w:rsidR="00BD2915">
        <w:rPr>
          <w:b/>
          <w:sz w:val="28"/>
          <w:szCs w:val="28"/>
        </w:rPr>
        <w:t xml:space="preserve">(утверждаемая) </w:t>
      </w:r>
      <w:r>
        <w:rPr>
          <w:b/>
          <w:sz w:val="28"/>
          <w:szCs w:val="28"/>
        </w:rPr>
        <w:t>часть</w:t>
      </w:r>
    </w:p>
    <w:p w14:paraId="70E3CF64" w14:textId="77777777" w:rsidR="00B669E2" w:rsidRPr="008A27A8" w:rsidRDefault="00B669E2" w:rsidP="008A27A8">
      <w:pPr>
        <w:pStyle w:val="ac"/>
        <w:ind w:firstLine="0"/>
      </w:pPr>
    </w:p>
    <w:p w14:paraId="6E982F3B" w14:textId="77777777" w:rsidR="006B5202" w:rsidRPr="008A27A8" w:rsidRDefault="006B5202" w:rsidP="008A27A8">
      <w:pPr>
        <w:pStyle w:val="ac"/>
        <w:ind w:firstLine="0"/>
      </w:pPr>
    </w:p>
    <w:p w14:paraId="5F58D235" w14:textId="77777777" w:rsidR="006B5202" w:rsidRPr="008A27A8" w:rsidRDefault="006B5202" w:rsidP="008A27A8">
      <w:pPr>
        <w:pStyle w:val="ac"/>
        <w:ind w:firstLine="0"/>
      </w:pPr>
    </w:p>
    <w:p w14:paraId="6D852B1F" w14:textId="77777777" w:rsidR="00B669E2" w:rsidRPr="008A27A8" w:rsidRDefault="00B669E2" w:rsidP="008A27A8">
      <w:pPr>
        <w:jc w:val="both"/>
        <w:rPr>
          <w:sz w:val="24"/>
          <w:szCs w:val="24"/>
        </w:rPr>
      </w:pPr>
    </w:p>
    <w:p w14:paraId="28D4255F" w14:textId="77777777" w:rsidR="00B669E2" w:rsidRPr="008A27A8" w:rsidRDefault="00B669E2" w:rsidP="008A27A8">
      <w:pPr>
        <w:jc w:val="both"/>
        <w:rPr>
          <w:sz w:val="24"/>
          <w:szCs w:val="24"/>
        </w:rPr>
      </w:pPr>
    </w:p>
    <w:p w14:paraId="6DAA7092" w14:textId="77777777" w:rsidR="00900B07" w:rsidRPr="007B57E7" w:rsidRDefault="00900B07" w:rsidP="008A27A8">
      <w:pPr>
        <w:tabs>
          <w:tab w:val="left" w:pos="5927"/>
        </w:tabs>
        <w:jc w:val="both"/>
        <w:rPr>
          <w:sz w:val="24"/>
          <w:szCs w:val="24"/>
        </w:rPr>
      </w:pPr>
    </w:p>
    <w:p w14:paraId="3EAD80AF" w14:textId="77777777" w:rsidR="00900B07" w:rsidRDefault="00900B07" w:rsidP="008A27A8">
      <w:pPr>
        <w:tabs>
          <w:tab w:val="left" w:pos="5927"/>
        </w:tabs>
        <w:jc w:val="both"/>
        <w:rPr>
          <w:sz w:val="24"/>
          <w:szCs w:val="24"/>
        </w:rPr>
      </w:pPr>
    </w:p>
    <w:p w14:paraId="212E85EE" w14:textId="77777777" w:rsidR="00900B07" w:rsidRPr="008A27A8" w:rsidRDefault="00900B07" w:rsidP="008A27A8">
      <w:pPr>
        <w:tabs>
          <w:tab w:val="left" w:pos="5927"/>
        </w:tabs>
        <w:jc w:val="both"/>
        <w:rPr>
          <w:sz w:val="24"/>
          <w:szCs w:val="24"/>
        </w:rPr>
      </w:pPr>
    </w:p>
    <w:p w14:paraId="10D4B276" w14:textId="77777777" w:rsidR="00B669E2" w:rsidRPr="008A27A8" w:rsidRDefault="00B669E2" w:rsidP="008A27A8">
      <w:pPr>
        <w:jc w:val="both"/>
        <w:rPr>
          <w:sz w:val="24"/>
          <w:szCs w:val="24"/>
        </w:rPr>
      </w:pPr>
    </w:p>
    <w:p w14:paraId="44A071CB" w14:textId="77777777" w:rsidR="00B669E2" w:rsidRDefault="00B669E2" w:rsidP="00B669E2">
      <w:pPr>
        <w:ind w:right="141"/>
        <w:rPr>
          <w:b/>
          <w:sz w:val="36"/>
        </w:rPr>
      </w:pPr>
    </w:p>
    <w:p w14:paraId="5A3A6504" w14:textId="77777777" w:rsidR="00B669E2" w:rsidRDefault="00B669E2" w:rsidP="00B669E2">
      <w:pPr>
        <w:rPr>
          <w:b/>
          <w:sz w:val="40"/>
        </w:rPr>
      </w:pPr>
    </w:p>
    <w:p w14:paraId="0D42365A" w14:textId="77777777" w:rsidR="00B669E2" w:rsidRDefault="00B669E2" w:rsidP="00B669E2"/>
    <w:p w14:paraId="402BE3C0" w14:textId="77777777" w:rsidR="00B669E2" w:rsidRDefault="00B669E2" w:rsidP="00B669E2"/>
    <w:p w14:paraId="6ECD1A68" w14:textId="77E21B41" w:rsidR="00962C18" w:rsidRDefault="00962C18" w:rsidP="00B669E2">
      <w:pPr>
        <w:ind w:right="141"/>
        <w:jc w:val="center"/>
        <w:rPr>
          <w:rFonts w:ascii="Arial" w:hAnsi="Arial"/>
        </w:rPr>
      </w:pPr>
    </w:p>
    <w:p w14:paraId="383C7DAE" w14:textId="03AE59CD" w:rsidR="000C334F" w:rsidRDefault="000C334F" w:rsidP="00B669E2">
      <w:pPr>
        <w:ind w:right="141"/>
        <w:jc w:val="center"/>
        <w:rPr>
          <w:rFonts w:ascii="Arial" w:hAnsi="Arial"/>
        </w:rPr>
      </w:pPr>
    </w:p>
    <w:p w14:paraId="52B7BBED" w14:textId="6DB1649D" w:rsidR="000C334F" w:rsidRDefault="000C334F" w:rsidP="00B669E2">
      <w:pPr>
        <w:ind w:right="141"/>
        <w:jc w:val="center"/>
        <w:rPr>
          <w:rFonts w:ascii="Arial" w:hAnsi="Arial"/>
        </w:rPr>
      </w:pPr>
    </w:p>
    <w:p w14:paraId="496DBBFE" w14:textId="11D1DAEA" w:rsidR="000C334F" w:rsidRDefault="000C334F" w:rsidP="00B669E2">
      <w:pPr>
        <w:ind w:right="141"/>
        <w:jc w:val="center"/>
        <w:rPr>
          <w:rFonts w:ascii="Arial" w:hAnsi="Arial"/>
        </w:rPr>
      </w:pPr>
    </w:p>
    <w:p w14:paraId="3AC7FC1B" w14:textId="251F5B05" w:rsidR="000C334F" w:rsidRDefault="000C334F" w:rsidP="00B669E2">
      <w:pPr>
        <w:ind w:right="141"/>
        <w:jc w:val="center"/>
        <w:rPr>
          <w:rFonts w:ascii="Arial" w:hAnsi="Arial"/>
        </w:rPr>
      </w:pPr>
    </w:p>
    <w:p w14:paraId="3EF3A609" w14:textId="24356B3B" w:rsidR="000C334F" w:rsidRDefault="000C334F" w:rsidP="00B669E2">
      <w:pPr>
        <w:ind w:right="141"/>
        <w:jc w:val="center"/>
        <w:rPr>
          <w:rFonts w:ascii="Arial" w:hAnsi="Arial"/>
        </w:rPr>
      </w:pPr>
    </w:p>
    <w:p w14:paraId="305F869C" w14:textId="5BBBCFC8" w:rsidR="000C334F" w:rsidRDefault="000C334F" w:rsidP="00B669E2">
      <w:pPr>
        <w:ind w:right="141"/>
        <w:jc w:val="center"/>
        <w:rPr>
          <w:rFonts w:ascii="Arial" w:hAnsi="Arial"/>
        </w:rPr>
      </w:pPr>
    </w:p>
    <w:p w14:paraId="4F1F25F0" w14:textId="78FF52CF" w:rsidR="000C334F" w:rsidRDefault="000C334F" w:rsidP="00B669E2">
      <w:pPr>
        <w:ind w:right="141"/>
        <w:jc w:val="center"/>
        <w:rPr>
          <w:rFonts w:ascii="Arial" w:hAnsi="Arial"/>
        </w:rPr>
      </w:pPr>
    </w:p>
    <w:p w14:paraId="7618BB3E" w14:textId="2DD43708" w:rsidR="000C334F" w:rsidRDefault="000C334F" w:rsidP="00B669E2">
      <w:pPr>
        <w:ind w:right="141"/>
        <w:jc w:val="center"/>
        <w:rPr>
          <w:rFonts w:ascii="Arial" w:hAnsi="Arial"/>
        </w:rPr>
      </w:pPr>
    </w:p>
    <w:p w14:paraId="4C44CED3" w14:textId="77777777" w:rsidR="000C334F" w:rsidRPr="007B57E7" w:rsidRDefault="000C334F" w:rsidP="00B669E2">
      <w:pPr>
        <w:ind w:right="141"/>
        <w:jc w:val="center"/>
        <w:rPr>
          <w:rFonts w:ascii="Arial" w:hAnsi="Arial"/>
        </w:rPr>
      </w:pPr>
    </w:p>
    <w:p w14:paraId="4D7B09EE" w14:textId="77777777" w:rsidR="00B07625" w:rsidRPr="00BF1D77" w:rsidRDefault="00B07625" w:rsidP="00BF1D77">
      <w:pPr>
        <w:spacing w:line="276" w:lineRule="auto"/>
        <w:rPr>
          <w:sz w:val="24"/>
          <w:szCs w:val="24"/>
        </w:rPr>
      </w:pPr>
    </w:p>
    <w:p w14:paraId="0438DCEF" w14:textId="4D9AA608" w:rsidR="008D5C8E" w:rsidRPr="0036561B" w:rsidRDefault="00D545CD" w:rsidP="008D5C8E">
      <w:pPr>
        <w:spacing w:line="276" w:lineRule="auto"/>
        <w:jc w:val="center"/>
        <w:rPr>
          <w:b/>
          <w:sz w:val="24"/>
          <w:szCs w:val="24"/>
        </w:rPr>
        <w:sectPr w:rsidR="008D5C8E" w:rsidRPr="0036561B" w:rsidSect="008D5C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539" w:bottom="1701" w:left="1219" w:header="0" w:footer="0" w:gutter="0"/>
          <w:pgNumType w:start="1"/>
          <w:cols w:space="708"/>
          <w:docGrid w:linePitch="360"/>
        </w:sectPr>
      </w:pPr>
      <w:r w:rsidRPr="0036561B">
        <w:rPr>
          <w:b/>
          <w:sz w:val="24"/>
          <w:szCs w:val="24"/>
        </w:rPr>
        <w:t>20</w:t>
      </w:r>
      <w:r w:rsidR="00B44071">
        <w:rPr>
          <w:b/>
          <w:sz w:val="24"/>
          <w:szCs w:val="24"/>
        </w:rPr>
        <w:t>20</w:t>
      </w:r>
    </w:p>
    <w:p w14:paraId="144601EB" w14:textId="77777777" w:rsidR="00AF0619" w:rsidRDefault="00AF0619" w:rsidP="00AF0619"/>
    <w:p w14:paraId="68C4E7C0" w14:textId="77777777" w:rsidR="00C93289" w:rsidRPr="00C93289" w:rsidRDefault="00C93289" w:rsidP="00C93289">
      <w:pPr>
        <w:widowControl w:val="0"/>
        <w:spacing w:line="276" w:lineRule="auto"/>
        <w:ind w:firstLine="720"/>
        <w:jc w:val="center"/>
        <w:textboxTightWrap w:val="allLines"/>
        <w:rPr>
          <w:b/>
          <w:sz w:val="28"/>
          <w:szCs w:val="28"/>
        </w:rPr>
      </w:pPr>
      <w:r w:rsidRPr="00C93289">
        <w:rPr>
          <w:b/>
          <w:sz w:val="28"/>
          <w:szCs w:val="28"/>
        </w:rPr>
        <w:t>Состав документации по планировке территории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1"/>
        <w:gridCol w:w="6946"/>
        <w:gridCol w:w="1134"/>
      </w:tblGrid>
      <w:tr w:rsidR="00C93289" w:rsidRPr="00C93289" w14:paraId="73556352" w14:textId="77777777" w:rsidTr="009238CD">
        <w:trPr>
          <w:trHeight w:val="454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FBAA22" w14:textId="77777777" w:rsidR="00C93289" w:rsidRPr="00C93289" w:rsidRDefault="00C93289" w:rsidP="00C93289">
            <w:pPr>
              <w:spacing w:line="260" w:lineRule="exact"/>
              <w:ind w:left="284"/>
              <w:jc w:val="both"/>
              <w:rPr>
                <w:b/>
                <w:sz w:val="24"/>
                <w:szCs w:val="24"/>
              </w:rPr>
            </w:pPr>
            <w:r w:rsidRPr="00C93289">
              <w:rPr>
                <w:b/>
                <w:color w:val="000000"/>
                <w:sz w:val="24"/>
                <w:szCs w:val="24"/>
              </w:rPr>
              <w:t>обозначение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BABE15" w14:textId="77777777" w:rsidR="00C93289" w:rsidRPr="00C93289" w:rsidRDefault="00C93289" w:rsidP="00C93289">
            <w:pPr>
              <w:spacing w:line="260" w:lineRule="exact"/>
              <w:ind w:left="284"/>
              <w:jc w:val="center"/>
              <w:rPr>
                <w:b/>
                <w:sz w:val="24"/>
                <w:szCs w:val="24"/>
              </w:rPr>
            </w:pPr>
            <w:r w:rsidRPr="00C93289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81AFC68" w14:textId="77777777" w:rsidR="00C93289" w:rsidRPr="00C93289" w:rsidRDefault="00C93289" w:rsidP="00C93289">
            <w:pPr>
              <w:spacing w:line="260" w:lineRule="exact"/>
              <w:ind w:left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93289">
              <w:rPr>
                <w:b/>
                <w:bCs/>
                <w:color w:val="000000"/>
                <w:sz w:val="24"/>
                <w:szCs w:val="24"/>
              </w:rPr>
              <w:t>кол-во</w:t>
            </w:r>
          </w:p>
          <w:p w14:paraId="0E51CDEB" w14:textId="77777777" w:rsidR="00C93289" w:rsidRPr="00C93289" w:rsidRDefault="00C93289" w:rsidP="00C93289">
            <w:pPr>
              <w:spacing w:line="260" w:lineRule="exact"/>
              <w:ind w:left="284"/>
              <w:jc w:val="center"/>
              <w:rPr>
                <w:b/>
                <w:sz w:val="24"/>
                <w:szCs w:val="24"/>
              </w:rPr>
            </w:pPr>
            <w:r w:rsidRPr="00C93289">
              <w:rPr>
                <w:b/>
                <w:bCs/>
                <w:color w:val="000000"/>
                <w:sz w:val="24"/>
                <w:szCs w:val="24"/>
              </w:rPr>
              <w:t>листов</w:t>
            </w:r>
          </w:p>
        </w:tc>
      </w:tr>
      <w:tr w:rsidR="00C93289" w:rsidRPr="00C93289" w14:paraId="77D90E96" w14:textId="77777777" w:rsidTr="009238CD">
        <w:trPr>
          <w:trHeight w:val="403"/>
        </w:trPr>
        <w:tc>
          <w:tcPr>
            <w:tcW w:w="97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3D2C4E9" w14:textId="77777777" w:rsidR="00C93289" w:rsidRPr="00C93289" w:rsidRDefault="00C93289" w:rsidP="00C93289">
            <w:pPr>
              <w:spacing w:line="260" w:lineRule="exact"/>
              <w:ind w:left="284"/>
              <w:jc w:val="center"/>
              <w:rPr>
                <w:sz w:val="24"/>
                <w:szCs w:val="24"/>
              </w:rPr>
            </w:pPr>
            <w:r w:rsidRPr="00C93289">
              <w:rPr>
                <w:b/>
                <w:bCs/>
                <w:color w:val="000000"/>
                <w:sz w:val="24"/>
                <w:szCs w:val="24"/>
              </w:rPr>
              <w:t>II. Основная часть проекта межевания территории (утверждаемая часть)</w:t>
            </w:r>
          </w:p>
        </w:tc>
      </w:tr>
      <w:tr w:rsidR="00C93289" w:rsidRPr="00C93289" w14:paraId="4A284816" w14:textId="77777777" w:rsidTr="00377ACB">
        <w:trPr>
          <w:trHeight w:val="702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1178B7" w14:textId="77777777" w:rsidR="00C93289" w:rsidRPr="00C93289" w:rsidRDefault="00C93289" w:rsidP="00C93289">
            <w:pPr>
              <w:spacing w:line="260" w:lineRule="exact"/>
              <w:ind w:left="284"/>
              <w:jc w:val="center"/>
              <w:rPr>
                <w:sz w:val="24"/>
                <w:szCs w:val="24"/>
              </w:rPr>
            </w:pPr>
            <w:r w:rsidRPr="00C93289">
              <w:rPr>
                <w:color w:val="000000"/>
                <w:sz w:val="24"/>
                <w:szCs w:val="24"/>
              </w:rPr>
              <w:t>ПМ ОЧ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50F7CD" w14:textId="77777777" w:rsidR="00C93289" w:rsidRPr="00C93289" w:rsidRDefault="00C93289" w:rsidP="00C93289">
            <w:pPr>
              <w:spacing w:line="260" w:lineRule="exact"/>
              <w:ind w:left="284"/>
              <w:jc w:val="center"/>
              <w:rPr>
                <w:sz w:val="24"/>
                <w:szCs w:val="24"/>
              </w:rPr>
            </w:pPr>
            <w:r w:rsidRPr="00C93289">
              <w:rPr>
                <w:color w:val="000000"/>
                <w:sz w:val="24"/>
                <w:szCs w:val="24"/>
              </w:rPr>
              <w:t>Пояснительная записка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F157D" w14:textId="77777777" w:rsidR="00C93289" w:rsidRPr="00C93289" w:rsidRDefault="00C93289" w:rsidP="00C93289">
            <w:pPr>
              <w:ind w:left="284"/>
              <w:jc w:val="center"/>
              <w:rPr>
                <w:sz w:val="24"/>
                <w:szCs w:val="24"/>
              </w:rPr>
            </w:pPr>
          </w:p>
        </w:tc>
      </w:tr>
      <w:tr w:rsidR="00C93289" w:rsidRPr="00C93289" w14:paraId="5F08C105" w14:textId="77777777" w:rsidTr="00377ACB">
        <w:trPr>
          <w:trHeight w:val="698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623F26" w14:textId="77777777" w:rsidR="00C93289" w:rsidRPr="00C93289" w:rsidRDefault="00C93289" w:rsidP="00C93289">
            <w:pPr>
              <w:spacing w:line="260" w:lineRule="exact"/>
              <w:ind w:left="284"/>
              <w:jc w:val="center"/>
              <w:rPr>
                <w:sz w:val="24"/>
                <w:szCs w:val="24"/>
              </w:rPr>
            </w:pPr>
            <w:r w:rsidRPr="00C93289">
              <w:rPr>
                <w:color w:val="000000"/>
                <w:sz w:val="24"/>
                <w:szCs w:val="24"/>
              </w:rPr>
              <w:t>ПМ ОЧ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1D4F67" w14:textId="77777777" w:rsidR="00C93289" w:rsidRPr="00C93289" w:rsidRDefault="00C93289" w:rsidP="00C93289">
            <w:pPr>
              <w:spacing w:line="260" w:lineRule="exact"/>
              <w:ind w:left="284"/>
              <w:jc w:val="center"/>
              <w:rPr>
                <w:sz w:val="24"/>
                <w:szCs w:val="24"/>
              </w:rPr>
            </w:pPr>
            <w:r w:rsidRPr="00C93289">
              <w:rPr>
                <w:color w:val="000000"/>
                <w:sz w:val="24"/>
                <w:szCs w:val="24"/>
              </w:rPr>
              <w:t>Чертеж проекта</w:t>
            </w:r>
            <w:r w:rsidRPr="00C93289">
              <w:t xml:space="preserve"> </w:t>
            </w:r>
            <w:r w:rsidRPr="00C93289">
              <w:rPr>
                <w:color w:val="000000"/>
                <w:sz w:val="24"/>
                <w:szCs w:val="24"/>
              </w:rPr>
              <w:t>межевания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BD78B" w14:textId="4B5FBF44" w:rsidR="00C93289" w:rsidRPr="00C93289" w:rsidRDefault="00C93289" w:rsidP="00C93289">
            <w:pPr>
              <w:ind w:left="284"/>
              <w:jc w:val="center"/>
              <w:rPr>
                <w:sz w:val="24"/>
                <w:szCs w:val="24"/>
              </w:rPr>
            </w:pPr>
            <w:r w:rsidRPr="00C93289">
              <w:rPr>
                <w:sz w:val="24"/>
                <w:szCs w:val="24"/>
              </w:rPr>
              <w:t>1</w:t>
            </w:r>
          </w:p>
        </w:tc>
      </w:tr>
    </w:tbl>
    <w:p w14:paraId="5CC4630B" w14:textId="77777777" w:rsidR="00AF0619" w:rsidRDefault="00AF0619" w:rsidP="00AF0619"/>
    <w:p w14:paraId="7518928E" w14:textId="77777777" w:rsidR="00AF0619" w:rsidRDefault="00AF0619" w:rsidP="00AF0619"/>
    <w:p w14:paraId="4ABB5190" w14:textId="77777777" w:rsidR="00AF0619" w:rsidRPr="00AF0619" w:rsidRDefault="00E96492" w:rsidP="00AF0619">
      <w:pPr>
        <w:sectPr w:rsidR="00AF0619" w:rsidRPr="00AF0619" w:rsidSect="004A6B58">
          <w:headerReference w:type="first" r:id="rId14"/>
          <w:footerReference w:type="first" r:id="rId15"/>
          <w:pgSz w:w="11906" w:h="16838" w:code="9"/>
          <w:pgMar w:top="851" w:right="539" w:bottom="1701" w:left="1219" w:header="0" w:footer="0" w:gutter="0"/>
          <w:cols w:space="708"/>
          <w:titlePg/>
          <w:docGrid w:linePitch="360"/>
        </w:sectPr>
      </w:pPr>
      <w:r>
        <w:br w:type="page"/>
      </w:r>
    </w:p>
    <w:p w14:paraId="5811A0D1" w14:textId="77777777" w:rsidR="004532B9" w:rsidRPr="004532B9" w:rsidRDefault="004532B9" w:rsidP="004532B9">
      <w:pPr>
        <w:kinsoku w:val="0"/>
        <w:overflowPunct w:val="0"/>
        <w:spacing w:before="6"/>
        <w:jc w:val="center"/>
        <w:rPr>
          <w:b/>
          <w:sz w:val="28"/>
          <w:szCs w:val="28"/>
        </w:rPr>
      </w:pPr>
      <w:bookmarkStart w:id="3" w:name="_Toc382914504"/>
      <w:r w:rsidRPr="004532B9">
        <w:rPr>
          <w:b/>
          <w:sz w:val="28"/>
          <w:szCs w:val="28"/>
        </w:rPr>
        <w:lastRenderedPageBreak/>
        <w:t>Основная часть проекта межевания территории</w:t>
      </w:r>
    </w:p>
    <w:p w14:paraId="3753550F" w14:textId="77777777" w:rsidR="004532B9" w:rsidRPr="004532B9" w:rsidRDefault="004532B9" w:rsidP="004532B9">
      <w:pPr>
        <w:widowControl w:val="0"/>
        <w:numPr>
          <w:ilvl w:val="1"/>
          <w:numId w:val="22"/>
        </w:numPr>
        <w:tabs>
          <w:tab w:val="left" w:pos="3400"/>
        </w:tabs>
        <w:kinsoku w:val="0"/>
        <w:overflowPunct w:val="0"/>
        <w:autoSpaceDE w:val="0"/>
        <w:autoSpaceDN w:val="0"/>
        <w:adjustRightInd w:val="0"/>
        <w:spacing w:before="92" w:after="120"/>
        <w:ind w:hanging="227"/>
        <w:jc w:val="both"/>
        <w:rPr>
          <w:b/>
          <w:bCs/>
          <w:w w:val="105"/>
          <w:sz w:val="28"/>
          <w:szCs w:val="28"/>
        </w:rPr>
      </w:pPr>
      <w:r w:rsidRPr="004532B9">
        <w:rPr>
          <w:b/>
          <w:bCs/>
          <w:w w:val="105"/>
          <w:sz w:val="28"/>
          <w:szCs w:val="28"/>
        </w:rPr>
        <w:t>Пояснительная</w:t>
      </w:r>
      <w:r w:rsidRPr="004532B9">
        <w:rPr>
          <w:b/>
          <w:bCs/>
          <w:spacing w:val="19"/>
          <w:w w:val="105"/>
          <w:sz w:val="28"/>
          <w:szCs w:val="28"/>
        </w:rPr>
        <w:t xml:space="preserve"> </w:t>
      </w:r>
      <w:r w:rsidRPr="004532B9">
        <w:rPr>
          <w:b/>
          <w:bCs/>
          <w:w w:val="105"/>
          <w:sz w:val="28"/>
          <w:szCs w:val="28"/>
        </w:rPr>
        <w:t>записка</w:t>
      </w:r>
    </w:p>
    <w:p w14:paraId="12F2DFD7" w14:textId="77777777" w:rsidR="004532B9" w:rsidRPr="004532B9" w:rsidRDefault="004532B9" w:rsidP="004532B9">
      <w:pPr>
        <w:widowControl w:val="0"/>
        <w:numPr>
          <w:ilvl w:val="2"/>
          <w:numId w:val="22"/>
        </w:numPr>
        <w:tabs>
          <w:tab w:val="left" w:pos="3858"/>
        </w:tabs>
        <w:kinsoku w:val="0"/>
        <w:overflowPunct w:val="0"/>
        <w:autoSpaceDE w:val="0"/>
        <w:autoSpaceDN w:val="0"/>
        <w:adjustRightInd w:val="0"/>
        <w:spacing w:before="78" w:after="120"/>
        <w:jc w:val="both"/>
        <w:rPr>
          <w:b/>
          <w:bCs/>
          <w:color w:val="000000"/>
          <w:w w:val="105"/>
          <w:sz w:val="26"/>
          <w:szCs w:val="26"/>
        </w:rPr>
      </w:pPr>
      <w:r w:rsidRPr="004532B9">
        <w:rPr>
          <w:b/>
          <w:bCs/>
          <w:w w:val="105"/>
          <w:sz w:val="26"/>
          <w:szCs w:val="26"/>
        </w:rPr>
        <w:t>Общие</w:t>
      </w:r>
      <w:r w:rsidRPr="004532B9">
        <w:rPr>
          <w:b/>
          <w:bCs/>
          <w:spacing w:val="2"/>
          <w:w w:val="105"/>
          <w:sz w:val="26"/>
          <w:szCs w:val="26"/>
        </w:rPr>
        <w:t xml:space="preserve"> </w:t>
      </w:r>
      <w:r w:rsidRPr="004532B9">
        <w:rPr>
          <w:b/>
          <w:bCs/>
          <w:w w:val="105"/>
          <w:sz w:val="26"/>
          <w:szCs w:val="26"/>
        </w:rPr>
        <w:t>сведения</w:t>
      </w:r>
    </w:p>
    <w:p w14:paraId="0A820836" w14:textId="60999AC8" w:rsidR="004532B9" w:rsidRPr="004532B9" w:rsidRDefault="004532B9" w:rsidP="004532B9">
      <w:pPr>
        <w:tabs>
          <w:tab w:val="left" w:pos="4262"/>
        </w:tabs>
        <w:kinsoku w:val="0"/>
        <w:overflowPunct w:val="0"/>
        <w:ind w:left="136" w:right="119" w:firstLine="709"/>
        <w:jc w:val="both"/>
        <w:rPr>
          <w:sz w:val="26"/>
          <w:szCs w:val="26"/>
        </w:rPr>
      </w:pPr>
      <w:r w:rsidRPr="004532B9">
        <w:rPr>
          <w:sz w:val="26"/>
          <w:szCs w:val="26"/>
        </w:rPr>
        <w:t>Подготовка     проекта      межевания      территории      осуществлена для</w:t>
      </w:r>
      <w:r w:rsidRPr="004532B9">
        <w:rPr>
          <w:spacing w:val="-27"/>
          <w:sz w:val="26"/>
          <w:szCs w:val="26"/>
        </w:rPr>
        <w:t xml:space="preserve"> </w:t>
      </w:r>
      <w:r w:rsidRPr="004532B9">
        <w:rPr>
          <w:sz w:val="26"/>
          <w:szCs w:val="26"/>
        </w:rPr>
        <w:t>определения</w:t>
      </w:r>
      <w:r w:rsidRPr="004532B9">
        <w:rPr>
          <w:spacing w:val="-19"/>
          <w:sz w:val="26"/>
          <w:szCs w:val="26"/>
        </w:rPr>
        <w:t xml:space="preserve"> </w:t>
      </w:r>
      <w:r w:rsidRPr="004532B9">
        <w:rPr>
          <w:sz w:val="26"/>
          <w:szCs w:val="26"/>
        </w:rPr>
        <w:t>местоположения</w:t>
      </w:r>
      <w:r w:rsidRPr="004532B9">
        <w:rPr>
          <w:spacing w:val="-33"/>
          <w:sz w:val="26"/>
          <w:szCs w:val="26"/>
        </w:rPr>
        <w:t xml:space="preserve"> </w:t>
      </w:r>
      <w:r w:rsidRPr="004532B9">
        <w:rPr>
          <w:sz w:val="26"/>
          <w:szCs w:val="26"/>
        </w:rPr>
        <w:t>границ</w:t>
      </w:r>
      <w:r w:rsidRPr="004532B9">
        <w:rPr>
          <w:spacing w:val="-32"/>
          <w:sz w:val="26"/>
          <w:szCs w:val="26"/>
        </w:rPr>
        <w:t xml:space="preserve"> </w:t>
      </w:r>
      <w:r w:rsidRPr="004532B9">
        <w:rPr>
          <w:sz w:val="26"/>
          <w:szCs w:val="26"/>
        </w:rPr>
        <w:t>образуемых</w:t>
      </w:r>
      <w:r w:rsidRPr="004532B9">
        <w:rPr>
          <w:spacing w:val="-18"/>
          <w:sz w:val="26"/>
          <w:szCs w:val="26"/>
        </w:rPr>
        <w:t xml:space="preserve"> </w:t>
      </w:r>
      <w:r w:rsidRPr="004532B9">
        <w:rPr>
          <w:sz w:val="26"/>
          <w:szCs w:val="26"/>
        </w:rPr>
        <w:t xml:space="preserve">земельных участков </w:t>
      </w:r>
      <w:r w:rsidR="00642669">
        <w:rPr>
          <w:sz w:val="26"/>
          <w:szCs w:val="26"/>
        </w:rPr>
        <w:t xml:space="preserve">квартала индивидуальной жилой застройки и территории </w:t>
      </w:r>
      <w:r w:rsidR="009D624F" w:rsidRPr="009D624F">
        <w:rPr>
          <w:sz w:val="26"/>
          <w:szCs w:val="26"/>
        </w:rPr>
        <w:t>улично-дорожной сети</w:t>
      </w:r>
      <w:r w:rsidRPr="004532B9">
        <w:rPr>
          <w:sz w:val="26"/>
          <w:szCs w:val="26"/>
        </w:rPr>
        <w:t>.</w:t>
      </w:r>
    </w:p>
    <w:p w14:paraId="3981AF92" w14:textId="77777777" w:rsidR="004532B9" w:rsidRPr="004532B9" w:rsidRDefault="004532B9" w:rsidP="004532B9">
      <w:pPr>
        <w:tabs>
          <w:tab w:val="left" w:pos="4262"/>
        </w:tabs>
        <w:kinsoku w:val="0"/>
        <w:overflowPunct w:val="0"/>
        <w:ind w:left="136" w:right="119" w:firstLine="709"/>
        <w:jc w:val="both"/>
        <w:rPr>
          <w:sz w:val="26"/>
          <w:szCs w:val="26"/>
        </w:rPr>
      </w:pPr>
    </w:p>
    <w:p w14:paraId="3F395778" w14:textId="77777777" w:rsidR="004532B9" w:rsidRPr="004532B9" w:rsidRDefault="004532B9" w:rsidP="004532B9">
      <w:pPr>
        <w:widowControl w:val="0"/>
        <w:numPr>
          <w:ilvl w:val="2"/>
          <w:numId w:val="22"/>
        </w:numPr>
        <w:kinsoku w:val="0"/>
        <w:overflowPunct w:val="0"/>
        <w:autoSpaceDE w:val="0"/>
        <w:autoSpaceDN w:val="0"/>
        <w:adjustRightInd w:val="0"/>
        <w:spacing w:before="120" w:after="120"/>
        <w:ind w:left="0" w:firstLine="0"/>
        <w:jc w:val="center"/>
        <w:rPr>
          <w:b/>
          <w:bCs/>
          <w:color w:val="000000"/>
          <w:sz w:val="26"/>
          <w:szCs w:val="26"/>
        </w:rPr>
      </w:pPr>
      <w:r w:rsidRPr="004532B9">
        <w:rPr>
          <w:b/>
          <w:bCs/>
          <w:sz w:val="26"/>
          <w:szCs w:val="26"/>
        </w:rPr>
        <w:t>Существующее использование территории</w:t>
      </w:r>
    </w:p>
    <w:p w14:paraId="61DFFA53" w14:textId="77777777" w:rsidR="00642669" w:rsidRPr="00642669" w:rsidRDefault="004532B9" w:rsidP="00642669">
      <w:pPr>
        <w:kinsoku w:val="0"/>
        <w:overflowPunct w:val="0"/>
        <w:ind w:left="131" w:right="131" w:firstLine="702"/>
        <w:jc w:val="both"/>
        <w:rPr>
          <w:sz w:val="26"/>
          <w:szCs w:val="26"/>
        </w:rPr>
      </w:pPr>
      <w:r w:rsidRPr="004532B9">
        <w:rPr>
          <w:sz w:val="26"/>
          <w:szCs w:val="26"/>
        </w:rPr>
        <w:t xml:space="preserve">Территория проектирования расположена </w:t>
      </w:r>
      <w:r w:rsidR="00642669" w:rsidRPr="00642669">
        <w:rPr>
          <w:sz w:val="26"/>
          <w:szCs w:val="26"/>
        </w:rPr>
        <w:t xml:space="preserve">в юго-восточной части р.п. Городище и входит в границы кадастрового квартала 34:03:230005. С севера территория ограничена улицей Юбилейная, с запада – улицей 62-й Армии, с юга расположена свободная территория, прилегающая к железной дороге, с востока  территория граничит с г. Волгоград.    </w:t>
      </w:r>
    </w:p>
    <w:p w14:paraId="68933B29" w14:textId="77777777" w:rsidR="00642669" w:rsidRPr="00642669" w:rsidRDefault="00642669" w:rsidP="00642669">
      <w:pPr>
        <w:kinsoku w:val="0"/>
        <w:overflowPunct w:val="0"/>
        <w:ind w:left="131" w:right="131" w:firstLine="702"/>
        <w:jc w:val="both"/>
        <w:rPr>
          <w:sz w:val="26"/>
          <w:szCs w:val="26"/>
        </w:rPr>
      </w:pPr>
      <w:r w:rsidRPr="00642669">
        <w:rPr>
          <w:sz w:val="26"/>
          <w:szCs w:val="26"/>
        </w:rPr>
        <w:t>Площадь проектирования составляет 4,9 га.</w:t>
      </w:r>
    </w:p>
    <w:p w14:paraId="4F328A1F" w14:textId="77777777" w:rsidR="00642669" w:rsidRDefault="00642669" w:rsidP="00642669">
      <w:pPr>
        <w:kinsoku w:val="0"/>
        <w:overflowPunct w:val="0"/>
        <w:ind w:left="131" w:right="131" w:firstLine="702"/>
        <w:jc w:val="both"/>
        <w:rPr>
          <w:sz w:val="26"/>
          <w:szCs w:val="26"/>
        </w:rPr>
      </w:pPr>
      <w:r w:rsidRPr="00642669">
        <w:rPr>
          <w:sz w:val="26"/>
          <w:szCs w:val="26"/>
        </w:rPr>
        <w:t>Утвержденная ранее документация по планировке территории, в границах проекта, отсутствует.</w:t>
      </w:r>
    </w:p>
    <w:p w14:paraId="15DD71DC" w14:textId="062A1084" w:rsidR="004532B9" w:rsidRDefault="00642669" w:rsidP="00642669">
      <w:pPr>
        <w:kinsoku w:val="0"/>
        <w:overflowPunct w:val="0"/>
        <w:ind w:left="131" w:right="131" w:firstLine="702"/>
        <w:jc w:val="both"/>
        <w:rPr>
          <w:sz w:val="26"/>
          <w:szCs w:val="26"/>
        </w:rPr>
      </w:pPr>
      <w:r w:rsidRPr="00642669">
        <w:rPr>
          <w:sz w:val="26"/>
          <w:szCs w:val="26"/>
        </w:rPr>
        <w:t>Территория проектирования частично застроена. По ул. 62-й Армии расположены два многоквартирных дома и объект обслуживания автотранспорта, имеется автомобильная дорога. Со стороны ул. Юбилейная имеется  существующая автомобильная дорога.</w:t>
      </w:r>
    </w:p>
    <w:p w14:paraId="6B65C189" w14:textId="420B7AA2" w:rsidR="004532B9" w:rsidRDefault="004532B9" w:rsidP="004532B9">
      <w:pPr>
        <w:tabs>
          <w:tab w:val="left" w:pos="993"/>
        </w:tabs>
        <w:ind w:left="142" w:right="84" w:firstLine="851"/>
        <w:jc w:val="both"/>
        <w:rPr>
          <w:sz w:val="26"/>
          <w:szCs w:val="26"/>
        </w:rPr>
      </w:pPr>
      <w:r w:rsidRPr="004532B9">
        <w:rPr>
          <w:sz w:val="26"/>
          <w:szCs w:val="26"/>
        </w:rPr>
        <w:t>Согласно имеющейся информации, проектируем</w:t>
      </w:r>
      <w:r w:rsidR="00CF1506">
        <w:rPr>
          <w:sz w:val="26"/>
          <w:szCs w:val="26"/>
        </w:rPr>
        <w:t>ая</w:t>
      </w:r>
      <w:r w:rsidRPr="004532B9">
        <w:rPr>
          <w:sz w:val="26"/>
          <w:szCs w:val="26"/>
        </w:rPr>
        <w:t xml:space="preserve"> </w:t>
      </w:r>
      <w:r w:rsidR="00CF1506">
        <w:rPr>
          <w:sz w:val="26"/>
          <w:szCs w:val="26"/>
        </w:rPr>
        <w:t>территория</w:t>
      </w:r>
      <w:r w:rsidRPr="004532B9">
        <w:rPr>
          <w:sz w:val="26"/>
          <w:szCs w:val="26"/>
        </w:rPr>
        <w:t xml:space="preserve"> не располагается в границах особо охраняемых природных территорий регионального и местного значения, или в границах защитной зоны объект</w:t>
      </w:r>
      <w:r w:rsidR="00CF1506">
        <w:rPr>
          <w:sz w:val="26"/>
          <w:szCs w:val="26"/>
        </w:rPr>
        <w:t>ов</w:t>
      </w:r>
      <w:r w:rsidRPr="004532B9">
        <w:rPr>
          <w:sz w:val="26"/>
          <w:szCs w:val="26"/>
        </w:rPr>
        <w:t xml:space="preserve"> культурного наследия.</w:t>
      </w:r>
    </w:p>
    <w:p w14:paraId="3DA9BE55" w14:textId="1E133A30" w:rsidR="004532B9" w:rsidRPr="004532B9" w:rsidRDefault="004532B9" w:rsidP="004532B9">
      <w:pPr>
        <w:ind w:firstLine="993"/>
        <w:jc w:val="both"/>
        <w:rPr>
          <w:sz w:val="26"/>
          <w:szCs w:val="26"/>
        </w:rPr>
      </w:pPr>
      <w:r w:rsidRPr="004532B9">
        <w:rPr>
          <w:sz w:val="26"/>
          <w:szCs w:val="26"/>
        </w:rPr>
        <w:t>Территорию проектирования пересекают охранные зоны</w:t>
      </w:r>
      <w:r w:rsidR="001C28BA">
        <w:rPr>
          <w:sz w:val="26"/>
          <w:szCs w:val="26"/>
        </w:rPr>
        <w:t xml:space="preserve"> инженерных коммуникаций</w:t>
      </w:r>
      <w:r w:rsidR="00BA3209">
        <w:rPr>
          <w:sz w:val="26"/>
          <w:szCs w:val="26"/>
        </w:rPr>
        <w:t>, которые отображены согласно действующим нормативам</w:t>
      </w:r>
      <w:r w:rsidRPr="004532B9">
        <w:rPr>
          <w:sz w:val="26"/>
          <w:szCs w:val="26"/>
        </w:rPr>
        <w:t>:</w:t>
      </w:r>
    </w:p>
    <w:p w14:paraId="33F786FD" w14:textId="440FB810" w:rsidR="004532B9" w:rsidRPr="004532B9" w:rsidRDefault="004532B9" w:rsidP="004532B9">
      <w:pPr>
        <w:ind w:firstLine="993"/>
        <w:jc w:val="both"/>
        <w:rPr>
          <w:sz w:val="26"/>
          <w:szCs w:val="26"/>
        </w:rPr>
      </w:pPr>
      <w:r w:rsidRPr="004532B9">
        <w:rPr>
          <w:sz w:val="26"/>
          <w:szCs w:val="26"/>
        </w:rPr>
        <w:t xml:space="preserve">- </w:t>
      </w:r>
      <w:r w:rsidR="005D7F0C" w:rsidRPr="005D7F0C">
        <w:rPr>
          <w:sz w:val="26"/>
          <w:szCs w:val="26"/>
        </w:rPr>
        <w:t>охранн</w:t>
      </w:r>
      <w:r w:rsidR="00BA3209">
        <w:rPr>
          <w:sz w:val="26"/>
          <w:szCs w:val="26"/>
        </w:rPr>
        <w:t>ая</w:t>
      </w:r>
      <w:r w:rsidR="005D7F0C" w:rsidRPr="005D7F0C">
        <w:rPr>
          <w:sz w:val="26"/>
          <w:szCs w:val="26"/>
        </w:rPr>
        <w:t xml:space="preserve"> </w:t>
      </w:r>
      <w:r w:rsidR="00F37478">
        <w:rPr>
          <w:sz w:val="26"/>
          <w:szCs w:val="26"/>
        </w:rPr>
        <w:t>объектов электроснабжения</w:t>
      </w:r>
      <w:r w:rsidRPr="004532B9">
        <w:rPr>
          <w:sz w:val="26"/>
          <w:szCs w:val="26"/>
        </w:rPr>
        <w:t>;</w:t>
      </w:r>
    </w:p>
    <w:p w14:paraId="555B9EA3" w14:textId="77777777" w:rsidR="00F37478" w:rsidRDefault="004532B9" w:rsidP="004532B9">
      <w:pPr>
        <w:ind w:firstLine="993"/>
        <w:jc w:val="both"/>
        <w:rPr>
          <w:sz w:val="26"/>
          <w:szCs w:val="26"/>
        </w:rPr>
      </w:pPr>
      <w:r w:rsidRPr="004532B9">
        <w:rPr>
          <w:sz w:val="26"/>
          <w:szCs w:val="26"/>
        </w:rPr>
        <w:t xml:space="preserve">- </w:t>
      </w:r>
      <w:r w:rsidR="00F37478">
        <w:rPr>
          <w:sz w:val="26"/>
          <w:szCs w:val="26"/>
        </w:rPr>
        <w:t>зона санитарной охраны водопроводов питьевого назначения;</w:t>
      </w:r>
    </w:p>
    <w:p w14:paraId="52DAECCC" w14:textId="275A9A03" w:rsidR="004532B9" w:rsidRPr="004532B9" w:rsidRDefault="00F37478" w:rsidP="004532B9">
      <w:pPr>
        <w:ind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охранная зона </w:t>
      </w:r>
      <w:r w:rsidR="00642669">
        <w:rPr>
          <w:sz w:val="26"/>
          <w:szCs w:val="26"/>
        </w:rPr>
        <w:t>сетей теплоснабжения</w:t>
      </w:r>
      <w:r w:rsidR="007C5C0F">
        <w:rPr>
          <w:sz w:val="26"/>
          <w:szCs w:val="26"/>
        </w:rPr>
        <w:t>.</w:t>
      </w:r>
    </w:p>
    <w:p w14:paraId="640A6686" w14:textId="667E61E4" w:rsidR="004532B9" w:rsidRPr="004532B9" w:rsidRDefault="004532B9" w:rsidP="004532B9">
      <w:pPr>
        <w:ind w:right="84" w:firstLine="993"/>
        <w:jc w:val="both"/>
        <w:textAlignment w:val="baseline"/>
        <w:rPr>
          <w:sz w:val="26"/>
          <w:szCs w:val="26"/>
          <w:lang w:eastAsia="ar-SA"/>
        </w:rPr>
      </w:pPr>
      <w:r w:rsidRPr="004532B9">
        <w:rPr>
          <w:sz w:val="26"/>
          <w:szCs w:val="26"/>
          <w:lang w:eastAsia="ar-SA"/>
        </w:rPr>
        <w:t xml:space="preserve">В границах проекта </w:t>
      </w:r>
      <w:r w:rsidR="001C28BA">
        <w:rPr>
          <w:sz w:val="26"/>
          <w:szCs w:val="26"/>
          <w:lang w:eastAsia="ar-SA"/>
        </w:rPr>
        <w:t>межевания</w:t>
      </w:r>
      <w:r w:rsidRPr="004532B9">
        <w:rPr>
          <w:sz w:val="26"/>
          <w:szCs w:val="26"/>
          <w:lang w:eastAsia="ar-SA"/>
        </w:rPr>
        <w:t xml:space="preserve"> территории геодезические пункты отсутствуют.</w:t>
      </w:r>
    </w:p>
    <w:p w14:paraId="04EAE7E6" w14:textId="08F17486" w:rsidR="004532B9" w:rsidRPr="004532B9" w:rsidRDefault="004532B9" w:rsidP="004532B9">
      <w:pPr>
        <w:kinsoku w:val="0"/>
        <w:overflowPunct w:val="0"/>
        <w:ind w:right="124"/>
        <w:jc w:val="both"/>
        <w:rPr>
          <w:sz w:val="26"/>
          <w:szCs w:val="26"/>
        </w:rPr>
      </w:pPr>
      <w:r w:rsidRPr="004532B9">
        <w:rPr>
          <w:sz w:val="26"/>
          <w:szCs w:val="26"/>
        </w:rPr>
        <w:tab/>
      </w:r>
    </w:p>
    <w:p w14:paraId="42CF119C" w14:textId="77777777" w:rsidR="004532B9" w:rsidRPr="004532B9" w:rsidRDefault="004532B9" w:rsidP="004532B9">
      <w:pPr>
        <w:widowControl w:val="0"/>
        <w:numPr>
          <w:ilvl w:val="2"/>
          <w:numId w:val="22"/>
        </w:numPr>
        <w:tabs>
          <w:tab w:val="left" w:pos="2416"/>
        </w:tabs>
        <w:kinsoku w:val="0"/>
        <w:overflowPunct w:val="0"/>
        <w:autoSpaceDE w:val="0"/>
        <w:autoSpaceDN w:val="0"/>
        <w:adjustRightInd w:val="0"/>
        <w:spacing w:before="120" w:after="120"/>
        <w:ind w:left="2415" w:hanging="249"/>
        <w:jc w:val="both"/>
        <w:outlineLvl w:val="5"/>
        <w:rPr>
          <w:b/>
          <w:bCs/>
          <w:sz w:val="26"/>
          <w:szCs w:val="26"/>
        </w:rPr>
      </w:pPr>
      <w:bookmarkStart w:id="4" w:name="_Hlk23759353"/>
      <w:r w:rsidRPr="004532B9">
        <w:rPr>
          <w:b/>
          <w:bCs/>
          <w:sz w:val="26"/>
          <w:szCs w:val="26"/>
        </w:rPr>
        <w:t>Предложения по межеванию территории</w:t>
      </w:r>
    </w:p>
    <w:bookmarkEnd w:id="4"/>
    <w:p w14:paraId="73F0EF1F" w14:textId="77777777" w:rsidR="002249CE" w:rsidRPr="002249CE" w:rsidRDefault="002249CE" w:rsidP="002249CE">
      <w:pPr>
        <w:kinsoku w:val="0"/>
        <w:overflowPunct w:val="0"/>
        <w:ind w:left="122" w:right="101" w:firstLine="707"/>
        <w:jc w:val="both"/>
        <w:rPr>
          <w:sz w:val="26"/>
          <w:szCs w:val="26"/>
        </w:rPr>
      </w:pPr>
      <w:r w:rsidRPr="002249CE">
        <w:rPr>
          <w:sz w:val="26"/>
          <w:szCs w:val="26"/>
        </w:rPr>
        <w:t>В соответствии с исходными материалами:</w:t>
      </w:r>
    </w:p>
    <w:p w14:paraId="7D126953" w14:textId="7F3F77A6" w:rsidR="002249CE" w:rsidRPr="002249CE" w:rsidRDefault="002249CE" w:rsidP="002249CE">
      <w:pPr>
        <w:kinsoku w:val="0"/>
        <w:overflowPunct w:val="0"/>
        <w:ind w:left="122" w:right="101" w:firstLine="707"/>
        <w:jc w:val="both"/>
        <w:rPr>
          <w:sz w:val="26"/>
          <w:szCs w:val="26"/>
        </w:rPr>
      </w:pPr>
      <w:r w:rsidRPr="002249CE">
        <w:rPr>
          <w:sz w:val="26"/>
          <w:szCs w:val="26"/>
        </w:rPr>
        <w:t>- кадастров</w:t>
      </w:r>
      <w:r w:rsidR="00566D91">
        <w:rPr>
          <w:sz w:val="26"/>
          <w:szCs w:val="26"/>
        </w:rPr>
        <w:t>ая</w:t>
      </w:r>
      <w:r w:rsidRPr="002249CE">
        <w:rPr>
          <w:sz w:val="26"/>
          <w:szCs w:val="26"/>
        </w:rPr>
        <w:t xml:space="preserve"> выписк</w:t>
      </w:r>
      <w:r w:rsidR="00566D91">
        <w:rPr>
          <w:sz w:val="26"/>
          <w:szCs w:val="26"/>
        </w:rPr>
        <w:t>а</w:t>
      </w:r>
      <w:r w:rsidRPr="002249CE">
        <w:rPr>
          <w:sz w:val="26"/>
          <w:szCs w:val="26"/>
        </w:rPr>
        <w:t xml:space="preserve"> на кадастровы</w:t>
      </w:r>
      <w:r w:rsidR="00566D91">
        <w:rPr>
          <w:sz w:val="26"/>
          <w:szCs w:val="26"/>
        </w:rPr>
        <w:t>й</w:t>
      </w:r>
      <w:r w:rsidRPr="002249CE">
        <w:rPr>
          <w:sz w:val="26"/>
          <w:szCs w:val="26"/>
        </w:rPr>
        <w:t xml:space="preserve"> квартал из ЕГРН; </w:t>
      </w:r>
    </w:p>
    <w:p w14:paraId="465F991A" w14:textId="17745F2B" w:rsidR="002249CE" w:rsidRPr="002249CE" w:rsidRDefault="002249CE" w:rsidP="002249CE">
      <w:pPr>
        <w:kinsoku w:val="0"/>
        <w:overflowPunct w:val="0"/>
        <w:ind w:left="122" w:right="101" w:firstLine="707"/>
        <w:jc w:val="both"/>
        <w:rPr>
          <w:sz w:val="26"/>
          <w:szCs w:val="26"/>
        </w:rPr>
      </w:pPr>
      <w:r w:rsidRPr="002249CE">
        <w:rPr>
          <w:sz w:val="26"/>
          <w:szCs w:val="26"/>
        </w:rPr>
        <w:t xml:space="preserve">- топографический план территории масштаба 1:500; </w:t>
      </w:r>
    </w:p>
    <w:p w14:paraId="6CB20ABC" w14:textId="77777777" w:rsidR="00566D91" w:rsidRDefault="002249CE" w:rsidP="002249CE">
      <w:pPr>
        <w:kinsoku w:val="0"/>
        <w:overflowPunct w:val="0"/>
        <w:ind w:left="122" w:right="101" w:firstLine="707"/>
        <w:jc w:val="both"/>
        <w:rPr>
          <w:sz w:val="26"/>
          <w:szCs w:val="26"/>
        </w:rPr>
      </w:pPr>
      <w:r w:rsidRPr="002249CE">
        <w:rPr>
          <w:sz w:val="26"/>
          <w:szCs w:val="26"/>
        </w:rPr>
        <w:t xml:space="preserve">- отчет об инженерно-геодезических изысканиях, </w:t>
      </w:r>
    </w:p>
    <w:p w14:paraId="5C814F56" w14:textId="007926FF" w:rsidR="002249CE" w:rsidRDefault="002249CE" w:rsidP="002249CE">
      <w:pPr>
        <w:kinsoku w:val="0"/>
        <w:overflowPunct w:val="0"/>
        <w:ind w:left="122" w:right="101" w:firstLine="707"/>
        <w:jc w:val="both"/>
        <w:rPr>
          <w:sz w:val="26"/>
          <w:szCs w:val="26"/>
        </w:rPr>
      </w:pPr>
      <w:r w:rsidRPr="002249CE">
        <w:rPr>
          <w:sz w:val="26"/>
          <w:szCs w:val="26"/>
        </w:rPr>
        <w:t>на территории проектирования сформирован</w:t>
      </w:r>
      <w:r w:rsidR="00D427A6">
        <w:rPr>
          <w:sz w:val="26"/>
          <w:szCs w:val="26"/>
        </w:rPr>
        <w:t>ы</w:t>
      </w:r>
      <w:r w:rsidRPr="002249CE">
        <w:rPr>
          <w:sz w:val="26"/>
          <w:szCs w:val="26"/>
        </w:rPr>
        <w:t xml:space="preserve"> земельны</w:t>
      </w:r>
      <w:r w:rsidR="00D427A6">
        <w:rPr>
          <w:sz w:val="26"/>
          <w:szCs w:val="26"/>
        </w:rPr>
        <w:t>е</w:t>
      </w:r>
      <w:r w:rsidRPr="002249CE">
        <w:rPr>
          <w:sz w:val="26"/>
          <w:szCs w:val="26"/>
        </w:rPr>
        <w:t xml:space="preserve"> участ</w:t>
      </w:r>
      <w:r w:rsidR="00D427A6">
        <w:rPr>
          <w:sz w:val="26"/>
          <w:szCs w:val="26"/>
        </w:rPr>
        <w:t>ки</w:t>
      </w:r>
      <w:r w:rsidRPr="002249CE">
        <w:rPr>
          <w:sz w:val="26"/>
          <w:szCs w:val="26"/>
        </w:rPr>
        <w:t xml:space="preserve"> </w:t>
      </w:r>
      <w:r w:rsidR="00D427A6" w:rsidRPr="00D427A6">
        <w:rPr>
          <w:sz w:val="26"/>
          <w:szCs w:val="26"/>
        </w:rPr>
        <w:t>индивидуальной жилой застройки и территории улично-дорожной сети</w:t>
      </w:r>
      <w:r w:rsidR="00141144">
        <w:rPr>
          <w:sz w:val="26"/>
          <w:szCs w:val="26"/>
        </w:rPr>
        <w:t>, участок для размещения объектов благоустройства и участок для объекта общественного назначения.</w:t>
      </w:r>
    </w:p>
    <w:p w14:paraId="33706DCB" w14:textId="3063483B" w:rsidR="004532B9" w:rsidRPr="004532B9" w:rsidRDefault="002249CE" w:rsidP="002249CE">
      <w:pPr>
        <w:kinsoku w:val="0"/>
        <w:overflowPunct w:val="0"/>
        <w:ind w:left="122" w:right="101" w:firstLine="707"/>
        <w:jc w:val="both"/>
        <w:rPr>
          <w:sz w:val="26"/>
          <w:szCs w:val="26"/>
        </w:rPr>
      </w:pPr>
      <w:r w:rsidRPr="002249CE">
        <w:rPr>
          <w:sz w:val="26"/>
          <w:szCs w:val="26"/>
        </w:rPr>
        <w:t>Образуемы</w:t>
      </w:r>
      <w:r w:rsidR="00D427A6">
        <w:rPr>
          <w:sz w:val="26"/>
          <w:szCs w:val="26"/>
        </w:rPr>
        <w:t>е</w:t>
      </w:r>
      <w:r w:rsidRPr="002249CE">
        <w:rPr>
          <w:sz w:val="26"/>
          <w:szCs w:val="26"/>
        </w:rPr>
        <w:t xml:space="preserve"> земельны</w:t>
      </w:r>
      <w:r w:rsidR="00D427A6">
        <w:rPr>
          <w:sz w:val="26"/>
          <w:szCs w:val="26"/>
        </w:rPr>
        <w:t>е</w:t>
      </w:r>
      <w:r w:rsidRPr="002249CE">
        <w:rPr>
          <w:sz w:val="26"/>
          <w:szCs w:val="26"/>
        </w:rPr>
        <w:t xml:space="preserve"> участ</w:t>
      </w:r>
      <w:r w:rsidR="00D427A6">
        <w:rPr>
          <w:sz w:val="26"/>
          <w:szCs w:val="26"/>
        </w:rPr>
        <w:t>ки</w:t>
      </w:r>
      <w:r w:rsidRPr="002249CE">
        <w:rPr>
          <w:sz w:val="26"/>
          <w:szCs w:val="26"/>
        </w:rPr>
        <w:t xml:space="preserve"> расположен</w:t>
      </w:r>
      <w:r w:rsidR="00D427A6">
        <w:rPr>
          <w:sz w:val="26"/>
          <w:szCs w:val="26"/>
        </w:rPr>
        <w:t>ы</w:t>
      </w:r>
      <w:r w:rsidRPr="002249CE">
        <w:rPr>
          <w:sz w:val="26"/>
          <w:szCs w:val="26"/>
        </w:rPr>
        <w:t xml:space="preserve"> на землях неразграниченной государственной собственности.</w:t>
      </w:r>
    </w:p>
    <w:p w14:paraId="0BE281DD" w14:textId="7A8A35CC" w:rsidR="004532B9" w:rsidRDefault="00566D91" w:rsidP="004532B9">
      <w:pPr>
        <w:kinsoku w:val="0"/>
        <w:overflowPunct w:val="0"/>
        <w:ind w:left="121" w:right="101" w:firstLine="70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4532B9" w:rsidRPr="004532B9">
        <w:rPr>
          <w:sz w:val="26"/>
          <w:szCs w:val="26"/>
        </w:rPr>
        <w:t>бразуемы</w:t>
      </w:r>
      <w:r w:rsidR="00D427A6">
        <w:rPr>
          <w:sz w:val="26"/>
          <w:szCs w:val="26"/>
        </w:rPr>
        <w:t>е</w:t>
      </w:r>
      <w:r w:rsidR="004532B9" w:rsidRPr="004532B9">
        <w:rPr>
          <w:sz w:val="26"/>
          <w:szCs w:val="26"/>
        </w:rPr>
        <w:t xml:space="preserve"> земельны</w:t>
      </w:r>
      <w:r w:rsidR="00D427A6">
        <w:rPr>
          <w:sz w:val="26"/>
          <w:szCs w:val="26"/>
        </w:rPr>
        <w:t>е</w:t>
      </w:r>
      <w:r w:rsidR="004532B9" w:rsidRPr="004532B9">
        <w:rPr>
          <w:sz w:val="26"/>
          <w:szCs w:val="26"/>
        </w:rPr>
        <w:t xml:space="preserve"> участ</w:t>
      </w:r>
      <w:r w:rsidR="00D427A6">
        <w:rPr>
          <w:sz w:val="26"/>
          <w:szCs w:val="26"/>
        </w:rPr>
        <w:t>ки</w:t>
      </w:r>
      <w:r w:rsidR="004532B9" w:rsidRPr="004532B9">
        <w:rPr>
          <w:sz w:val="26"/>
          <w:szCs w:val="26"/>
        </w:rPr>
        <w:t xml:space="preserve"> </w:t>
      </w:r>
      <w:r w:rsidR="00D427A6" w:rsidRPr="00D427A6">
        <w:rPr>
          <w:sz w:val="26"/>
          <w:szCs w:val="26"/>
        </w:rPr>
        <w:t xml:space="preserve">улично-дорожной сети </w:t>
      </w:r>
      <w:r w:rsidR="00E120E6">
        <w:rPr>
          <w:sz w:val="26"/>
          <w:szCs w:val="26"/>
        </w:rPr>
        <w:t>и объектов благоустрой</w:t>
      </w:r>
      <w:r w:rsidR="00E120E6">
        <w:rPr>
          <w:sz w:val="26"/>
          <w:szCs w:val="26"/>
        </w:rPr>
        <w:lastRenderedPageBreak/>
        <w:t xml:space="preserve">ства </w:t>
      </w:r>
      <w:r w:rsidR="004532B9" w:rsidRPr="004532B9">
        <w:rPr>
          <w:sz w:val="26"/>
          <w:szCs w:val="26"/>
        </w:rPr>
        <w:t>относ</w:t>
      </w:r>
      <w:r>
        <w:rPr>
          <w:sz w:val="26"/>
          <w:szCs w:val="26"/>
        </w:rPr>
        <w:t>и</w:t>
      </w:r>
      <w:r w:rsidR="004532B9" w:rsidRPr="004532B9">
        <w:rPr>
          <w:sz w:val="26"/>
          <w:szCs w:val="26"/>
        </w:rPr>
        <w:t>тся к территори</w:t>
      </w:r>
      <w:r>
        <w:rPr>
          <w:sz w:val="26"/>
          <w:szCs w:val="26"/>
        </w:rPr>
        <w:t>и</w:t>
      </w:r>
      <w:r w:rsidR="004532B9" w:rsidRPr="004532B9">
        <w:rPr>
          <w:sz w:val="26"/>
          <w:szCs w:val="26"/>
        </w:rPr>
        <w:t xml:space="preserve"> общего пользования.</w:t>
      </w:r>
    </w:p>
    <w:p w14:paraId="4B11CF86" w14:textId="0A123498" w:rsidR="00786A6A" w:rsidRDefault="000F4BA7" w:rsidP="004532B9">
      <w:pPr>
        <w:kinsoku w:val="0"/>
        <w:overflowPunct w:val="0"/>
        <w:ind w:left="121" w:right="101" w:firstLine="707"/>
        <w:jc w:val="both"/>
        <w:rPr>
          <w:sz w:val="26"/>
          <w:szCs w:val="26"/>
        </w:rPr>
      </w:pPr>
      <w:r>
        <w:rPr>
          <w:sz w:val="26"/>
          <w:szCs w:val="26"/>
        </w:rPr>
        <w:t>Границы о</w:t>
      </w:r>
      <w:r w:rsidR="00786A6A" w:rsidRPr="00786A6A">
        <w:rPr>
          <w:sz w:val="26"/>
          <w:szCs w:val="26"/>
        </w:rPr>
        <w:t>бразуем</w:t>
      </w:r>
      <w:r w:rsidR="00D427A6">
        <w:rPr>
          <w:sz w:val="26"/>
          <w:szCs w:val="26"/>
        </w:rPr>
        <w:t>ых</w:t>
      </w:r>
      <w:r w:rsidR="00786A6A" w:rsidRPr="00786A6A">
        <w:rPr>
          <w:sz w:val="26"/>
          <w:szCs w:val="26"/>
        </w:rPr>
        <w:t xml:space="preserve"> земельн</w:t>
      </w:r>
      <w:r w:rsidR="00D427A6">
        <w:rPr>
          <w:sz w:val="26"/>
          <w:szCs w:val="26"/>
        </w:rPr>
        <w:t>ых</w:t>
      </w:r>
      <w:r w:rsidR="00786A6A" w:rsidRPr="00786A6A">
        <w:rPr>
          <w:sz w:val="26"/>
          <w:szCs w:val="26"/>
        </w:rPr>
        <w:t xml:space="preserve"> участк</w:t>
      </w:r>
      <w:r w:rsidR="00D427A6">
        <w:rPr>
          <w:sz w:val="26"/>
          <w:szCs w:val="26"/>
        </w:rPr>
        <w:t>ов</w:t>
      </w:r>
      <w:r w:rsidR="00786A6A" w:rsidRPr="00786A6A">
        <w:rPr>
          <w:sz w:val="26"/>
          <w:szCs w:val="26"/>
        </w:rPr>
        <w:t xml:space="preserve"> отображены на чертеж</w:t>
      </w:r>
      <w:r>
        <w:rPr>
          <w:sz w:val="26"/>
          <w:szCs w:val="26"/>
        </w:rPr>
        <w:t>е</w:t>
      </w:r>
      <w:r w:rsidR="00786A6A" w:rsidRPr="00786A6A">
        <w:rPr>
          <w:sz w:val="26"/>
          <w:szCs w:val="26"/>
        </w:rPr>
        <w:t xml:space="preserve"> межевания территории.</w:t>
      </w:r>
    </w:p>
    <w:p w14:paraId="7778624A" w14:textId="77777777" w:rsidR="00D427A6" w:rsidRPr="004532B9" w:rsidRDefault="00D427A6" w:rsidP="004532B9">
      <w:pPr>
        <w:kinsoku w:val="0"/>
        <w:overflowPunct w:val="0"/>
        <w:ind w:left="121" w:right="101" w:firstLine="707"/>
        <w:jc w:val="both"/>
        <w:rPr>
          <w:sz w:val="26"/>
          <w:szCs w:val="26"/>
        </w:rPr>
      </w:pPr>
    </w:p>
    <w:p w14:paraId="0C382855" w14:textId="77777777" w:rsidR="004532B9" w:rsidRPr="004532B9" w:rsidRDefault="004532B9" w:rsidP="004532B9">
      <w:pPr>
        <w:widowControl w:val="0"/>
        <w:numPr>
          <w:ilvl w:val="2"/>
          <w:numId w:val="22"/>
        </w:num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before="120" w:after="120"/>
        <w:ind w:left="0" w:firstLine="851"/>
        <w:jc w:val="center"/>
        <w:outlineLvl w:val="5"/>
        <w:rPr>
          <w:b/>
          <w:bCs/>
          <w:sz w:val="26"/>
          <w:szCs w:val="26"/>
        </w:rPr>
      </w:pPr>
      <w:r w:rsidRPr="004532B9">
        <w:rPr>
          <w:b/>
          <w:bCs/>
          <w:sz w:val="26"/>
          <w:szCs w:val="26"/>
        </w:rPr>
        <w:t>Перечень и сведения о площади образуемых земельных участках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1276"/>
        <w:gridCol w:w="2268"/>
        <w:gridCol w:w="1559"/>
        <w:gridCol w:w="2551"/>
      </w:tblGrid>
      <w:tr w:rsidR="004F40E6" w:rsidRPr="004F40E6" w14:paraId="3F1F0E2C" w14:textId="77777777" w:rsidTr="00186AF1">
        <w:trPr>
          <w:trHeight w:val="1364"/>
        </w:trPr>
        <w:tc>
          <w:tcPr>
            <w:tcW w:w="1560" w:type="dxa"/>
            <w:shd w:val="clear" w:color="auto" w:fill="auto"/>
            <w:vAlign w:val="center"/>
          </w:tcPr>
          <w:p w14:paraId="62B5780B" w14:textId="77777777" w:rsidR="004F40E6" w:rsidRPr="004F40E6" w:rsidRDefault="004F40E6" w:rsidP="004F40E6">
            <w:pPr>
              <w:jc w:val="center"/>
              <w:rPr>
                <w:b/>
                <w:sz w:val="16"/>
                <w:szCs w:val="16"/>
              </w:rPr>
            </w:pPr>
            <w:r w:rsidRPr="004F40E6">
              <w:rPr>
                <w:b/>
                <w:sz w:val="16"/>
                <w:szCs w:val="16"/>
              </w:rPr>
              <w:t>Условный номер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CB2CD0" w14:textId="77777777" w:rsidR="004F40E6" w:rsidRPr="004F40E6" w:rsidRDefault="004F40E6" w:rsidP="004F40E6">
            <w:pPr>
              <w:jc w:val="center"/>
              <w:rPr>
                <w:b/>
                <w:sz w:val="16"/>
                <w:szCs w:val="16"/>
              </w:rPr>
            </w:pPr>
            <w:r w:rsidRPr="004F40E6">
              <w:rPr>
                <w:b/>
                <w:sz w:val="16"/>
                <w:szCs w:val="16"/>
              </w:rPr>
              <w:t>Площадь, м</w:t>
            </w:r>
            <w:r w:rsidRPr="004F40E6">
              <w:rPr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831A35" w14:textId="77777777" w:rsidR="004F40E6" w:rsidRPr="004F40E6" w:rsidRDefault="004F40E6" w:rsidP="004F40E6">
            <w:pPr>
              <w:jc w:val="center"/>
              <w:rPr>
                <w:b/>
                <w:sz w:val="16"/>
                <w:szCs w:val="16"/>
              </w:rPr>
            </w:pPr>
            <w:r w:rsidRPr="004F40E6">
              <w:rPr>
                <w:b/>
                <w:sz w:val="16"/>
                <w:szCs w:val="16"/>
              </w:rPr>
              <w:t>Категория</w:t>
            </w:r>
          </w:p>
          <w:p w14:paraId="0F911349" w14:textId="77777777" w:rsidR="004F40E6" w:rsidRPr="004F40E6" w:rsidRDefault="004F40E6" w:rsidP="004F40E6">
            <w:pPr>
              <w:jc w:val="center"/>
              <w:rPr>
                <w:b/>
                <w:sz w:val="16"/>
                <w:szCs w:val="16"/>
              </w:rPr>
            </w:pPr>
            <w:r w:rsidRPr="004F40E6">
              <w:rPr>
                <w:b/>
                <w:sz w:val="16"/>
                <w:szCs w:val="16"/>
              </w:rPr>
              <w:t>земель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9D9B8E" w14:textId="77777777" w:rsidR="004F40E6" w:rsidRPr="004F40E6" w:rsidRDefault="004F40E6" w:rsidP="004F40E6">
            <w:pPr>
              <w:jc w:val="center"/>
              <w:rPr>
                <w:b/>
                <w:sz w:val="16"/>
                <w:szCs w:val="16"/>
              </w:rPr>
            </w:pPr>
            <w:r w:rsidRPr="004F40E6">
              <w:rPr>
                <w:b/>
                <w:sz w:val="16"/>
                <w:szCs w:val="16"/>
              </w:rPr>
              <w:t>Вид разрешенного использования (код)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656DB9" w14:textId="77777777" w:rsidR="004F40E6" w:rsidRPr="004F40E6" w:rsidRDefault="004F40E6" w:rsidP="004F40E6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4F40E6">
              <w:rPr>
                <w:b/>
                <w:sz w:val="16"/>
                <w:szCs w:val="16"/>
              </w:rPr>
              <w:t>Адрес</w:t>
            </w:r>
          </w:p>
          <w:p w14:paraId="662F5BEC" w14:textId="77777777" w:rsidR="004F40E6" w:rsidRPr="004F40E6" w:rsidRDefault="004F40E6" w:rsidP="004F40E6">
            <w:pPr>
              <w:jc w:val="center"/>
              <w:rPr>
                <w:b/>
                <w:sz w:val="16"/>
                <w:szCs w:val="16"/>
              </w:rPr>
            </w:pPr>
            <w:r w:rsidRPr="004F40E6">
              <w:rPr>
                <w:b/>
                <w:sz w:val="16"/>
                <w:szCs w:val="16"/>
              </w:rPr>
              <w:t>(местоположение)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E6678B" w14:textId="77777777" w:rsidR="004F40E6" w:rsidRPr="004F40E6" w:rsidRDefault="004F40E6" w:rsidP="004F40E6">
            <w:pPr>
              <w:jc w:val="center"/>
              <w:rPr>
                <w:b/>
                <w:sz w:val="16"/>
                <w:szCs w:val="16"/>
              </w:rPr>
            </w:pPr>
            <w:r w:rsidRPr="004F40E6">
              <w:rPr>
                <w:b/>
                <w:sz w:val="16"/>
                <w:szCs w:val="16"/>
              </w:rPr>
              <w:t>Способ образования земельного участка</w:t>
            </w:r>
          </w:p>
        </w:tc>
      </w:tr>
      <w:tr w:rsidR="004F40E6" w:rsidRPr="004F40E6" w14:paraId="559CC0D5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256F7D2F" w14:textId="087706C4" w:rsidR="004F40E6" w:rsidRPr="004F40E6" w:rsidRDefault="004F40E6" w:rsidP="004F40E6">
            <w:pPr>
              <w:jc w:val="both"/>
              <w:rPr>
                <w:sz w:val="16"/>
                <w:szCs w:val="16"/>
              </w:rPr>
            </w:pPr>
            <w:r w:rsidRPr="004F40E6">
              <w:rPr>
                <w:sz w:val="16"/>
                <w:szCs w:val="16"/>
              </w:rPr>
              <w:t>34:03:23000</w:t>
            </w:r>
            <w:r w:rsidR="004149C4">
              <w:rPr>
                <w:sz w:val="16"/>
                <w:szCs w:val="16"/>
              </w:rPr>
              <w:t>5</w:t>
            </w:r>
            <w:r w:rsidRPr="004F40E6">
              <w:rPr>
                <w:sz w:val="16"/>
                <w:szCs w:val="16"/>
              </w:rPr>
              <w:t>:ЗУ1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224DB0" w14:textId="6F857D13" w:rsidR="004F40E6" w:rsidRPr="004F40E6" w:rsidRDefault="00E61045" w:rsidP="004F40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0B3C11" w14:textId="77777777" w:rsidR="004F40E6" w:rsidRPr="004F40E6" w:rsidRDefault="004F40E6" w:rsidP="004F40E6">
            <w:pPr>
              <w:jc w:val="center"/>
              <w:rPr>
                <w:sz w:val="16"/>
                <w:szCs w:val="16"/>
              </w:rPr>
            </w:pPr>
            <w:r w:rsidRPr="004F40E6">
              <w:rPr>
                <w:rFonts w:eastAsia="TimesNewRomanPSMT"/>
                <w:sz w:val="16"/>
                <w:szCs w:val="16"/>
                <w:lang w:eastAsia="en-US"/>
              </w:rPr>
              <w:t>Земли населенных пунктов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0C3DEE" w14:textId="347C21B9" w:rsidR="004F40E6" w:rsidRPr="004F40E6" w:rsidRDefault="004F40E6" w:rsidP="004F40E6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4F40E6">
              <w:rPr>
                <w:rFonts w:eastAsia="TimesNewRomanPSMT"/>
                <w:sz w:val="16"/>
                <w:szCs w:val="16"/>
                <w:lang w:eastAsia="en-US"/>
              </w:rPr>
              <w:t>Улично-дорожная сеть (12.0.1)</w:t>
            </w:r>
          </w:p>
          <w:p w14:paraId="0EB0A091" w14:textId="77777777" w:rsidR="004F40E6" w:rsidRPr="004F40E6" w:rsidRDefault="004F40E6" w:rsidP="004F40E6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</w:p>
          <w:p w14:paraId="290C8AA2" w14:textId="594B2FF8" w:rsidR="004F40E6" w:rsidRPr="004F40E6" w:rsidRDefault="004F40E6" w:rsidP="004F40E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12F25EB" w14:textId="0CEBF6A5" w:rsidR="004F40E6" w:rsidRPr="004F40E6" w:rsidRDefault="004F40E6" w:rsidP="004F40E6">
            <w:pPr>
              <w:jc w:val="center"/>
              <w:rPr>
                <w:sz w:val="16"/>
                <w:szCs w:val="16"/>
              </w:rPr>
            </w:pPr>
            <w:r w:rsidRPr="004F40E6">
              <w:rPr>
                <w:sz w:val="16"/>
                <w:szCs w:val="16"/>
              </w:rPr>
              <w:t xml:space="preserve">обл. Волгоградская, р-н Городищенский, р.п. Городище, </w:t>
            </w:r>
            <w:r w:rsidR="004149C4">
              <w:rPr>
                <w:sz w:val="16"/>
                <w:szCs w:val="16"/>
              </w:rPr>
              <w:t>ул. 62-й Армии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8CE83A2" w14:textId="77777777" w:rsidR="004F40E6" w:rsidRPr="004F40E6" w:rsidRDefault="004F40E6" w:rsidP="004F40E6">
            <w:pPr>
              <w:jc w:val="center"/>
              <w:rPr>
                <w:sz w:val="16"/>
                <w:szCs w:val="16"/>
              </w:rPr>
            </w:pPr>
            <w:r w:rsidRPr="004F40E6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BC0FF8" w:rsidRPr="004F40E6" w14:paraId="7036B669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6A7A7542" w14:textId="14C83877" w:rsidR="00BC0FF8" w:rsidRPr="004F40E6" w:rsidRDefault="00BC0FF8" w:rsidP="00BC0FF8">
            <w:pPr>
              <w:jc w:val="both"/>
              <w:rPr>
                <w:sz w:val="16"/>
                <w:szCs w:val="16"/>
              </w:rPr>
            </w:pPr>
            <w:r w:rsidRPr="004F40E6">
              <w:rPr>
                <w:sz w:val="16"/>
                <w:szCs w:val="16"/>
              </w:rPr>
              <w:t>34:03:23000</w:t>
            </w:r>
            <w:r>
              <w:rPr>
                <w:sz w:val="16"/>
                <w:szCs w:val="16"/>
              </w:rPr>
              <w:t>5</w:t>
            </w:r>
            <w:r w:rsidRPr="004F40E6">
              <w:rPr>
                <w:sz w:val="16"/>
                <w:szCs w:val="16"/>
              </w:rPr>
              <w:t>:ЗУ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F15644" w14:textId="287699D6" w:rsidR="00BC0FF8" w:rsidRPr="004F40E6" w:rsidRDefault="00E61045" w:rsidP="00BC0F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87611F" w14:textId="48B64467" w:rsidR="00BC0FF8" w:rsidRPr="004F40E6" w:rsidRDefault="00BC0FF8" w:rsidP="00BC0FF8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4F40E6">
              <w:rPr>
                <w:rFonts w:eastAsia="TimesNewRomanPSMT"/>
                <w:sz w:val="16"/>
                <w:szCs w:val="16"/>
                <w:lang w:eastAsia="en-US"/>
              </w:rPr>
              <w:t>Земли населенных пунктов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6B055A" w14:textId="77777777" w:rsidR="00BC0FF8" w:rsidRPr="004F40E6" w:rsidRDefault="00BC0FF8" w:rsidP="00BC0FF8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4F40E6">
              <w:rPr>
                <w:rFonts w:eastAsia="TimesNewRomanPSMT"/>
                <w:sz w:val="16"/>
                <w:szCs w:val="16"/>
                <w:lang w:eastAsia="en-US"/>
              </w:rPr>
              <w:t>Улично-дорожная сеть (12.0.1)</w:t>
            </w:r>
          </w:p>
          <w:p w14:paraId="0BB910AF" w14:textId="77777777" w:rsidR="00BC0FF8" w:rsidRPr="004F40E6" w:rsidRDefault="00BC0FF8" w:rsidP="00BC0FF8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</w:p>
          <w:p w14:paraId="1BA5A3D4" w14:textId="77777777" w:rsidR="00BC0FF8" w:rsidRPr="004F40E6" w:rsidRDefault="00BC0FF8" w:rsidP="00BC0FF8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8AAD05" w14:textId="0C5C9A12" w:rsidR="00BC0FF8" w:rsidRPr="004F40E6" w:rsidRDefault="00BC0FF8" w:rsidP="00BC0FF8">
            <w:pPr>
              <w:jc w:val="center"/>
              <w:rPr>
                <w:sz w:val="16"/>
                <w:szCs w:val="16"/>
              </w:rPr>
            </w:pPr>
            <w:r w:rsidRPr="004F40E6">
              <w:rPr>
                <w:sz w:val="16"/>
                <w:szCs w:val="16"/>
              </w:rPr>
              <w:t xml:space="preserve">обл. Волгоградская, р-н Городищенский, р.п. Городище, </w:t>
            </w:r>
            <w:r>
              <w:rPr>
                <w:sz w:val="16"/>
                <w:szCs w:val="16"/>
              </w:rPr>
              <w:t>ул. Юбилейная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F1C6AB7" w14:textId="06B793CB" w:rsidR="00BC0FF8" w:rsidRPr="004F40E6" w:rsidRDefault="00BC0FF8" w:rsidP="00BC0FF8">
            <w:pPr>
              <w:jc w:val="center"/>
              <w:rPr>
                <w:sz w:val="16"/>
                <w:szCs w:val="16"/>
              </w:rPr>
            </w:pPr>
            <w:r w:rsidRPr="004F40E6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BC0FF8" w:rsidRPr="004F40E6" w14:paraId="6C2818A3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7FF0E3FC" w14:textId="69CCFC79" w:rsidR="00BC0FF8" w:rsidRPr="004F40E6" w:rsidRDefault="00BC0FF8" w:rsidP="00BC0FF8">
            <w:pPr>
              <w:jc w:val="both"/>
              <w:rPr>
                <w:sz w:val="16"/>
                <w:szCs w:val="16"/>
              </w:rPr>
            </w:pPr>
            <w:r w:rsidRPr="004F40E6">
              <w:rPr>
                <w:sz w:val="16"/>
                <w:szCs w:val="16"/>
              </w:rPr>
              <w:t>34:03:23000</w:t>
            </w:r>
            <w:r>
              <w:rPr>
                <w:sz w:val="16"/>
                <w:szCs w:val="16"/>
              </w:rPr>
              <w:t>5</w:t>
            </w:r>
            <w:r w:rsidRPr="004F40E6">
              <w:rPr>
                <w:sz w:val="16"/>
                <w:szCs w:val="16"/>
              </w:rPr>
              <w:t>:ЗУ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6740BE" w14:textId="12404065" w:rsidR="00BC0FF8" w:rsidRPr="004F40E6" w:rsidRDefault="00E61045" w:rsidP="00BC0F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2B9F27" w14:textId="59651D00" w:rsidR="00BC0FF8" w:rsidRPr="004F40E6" w:rsidRDefault="00BC0FF8" w:rsidP="00BC0FF8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4F40E6">
              <w:rPr>
                <w:rFonts w:eastAsia="TimesNewRomanPSMT"/>
                <w:sz w:val="16"/>
                <w:szCs w:val="16"/>
                <w:lang w:eastAsia="en-US"/>
              </w:rPr>
              <w:t>Земли населенных пунктов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167460" w14:textId="77777777" w:rsidR="00BC0FF8" w:rsidRPr="004F40E6" w:rsidRDefault="00BC0FF8" w:rsidP="00BC0FF8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4F40E6">
              <w:rPr>
                <w:rFonts w:eastAsia="TimesNewRomanPSMT"/>
                <w:sz w:val="16"/>
                <w:szCs w:val="16"/>
                <w:lang w:eastAsia="en-US"/>
              </w:rPr>
              <w:t>Улично-дорожная сеть (12.0.1)</w:t>
            </w:r>
          </w:p>
          <w:p w14:paraId="537B4584" w14:textId="77777777" w:rsidR="00BC0FF8" w:rsidRPr="004F40E6" w:rsidRDefault="00BC0FF8" w:rsidP="00BC0FF8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</w:p>
          <w:p w14:paraId="378564C0" w14:textId="77777777" w:rsidR="00BC0FF8" w:rsidRPr="004F40E6" w:rsidRDefault="00BC0FF8" w:rsidP="00BC0FF8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76DB77" w14:textId="0262B981" w:rsidR="00BC0FF8" w:rsidRPr="004F40E6" w:rsidRDefault="00BC0FF8" w:rsidP="00BC0FF8">
            <w:pPr>
              <w:jc w:val="center"/>
              <w:rPr>
                <w:sz w:val="16"/>
                <w:szCs w:val="16"/>
              </w:rPr>
            </w:pPr>
            <w:r w:rsidRPr="004F40E6">
              <w:rPr>
                <w:sz w:val="16"/>
                <w:szCs w:val="16"/>
              </w:rPr>
              <w:t xml:space="preserve">обл. Волгоградская, р-н Городищенский, р.п. Городище, </w:t>
            </w:r>
            <w:r>
              <w:rPr>
                <w:sz w:val="16"/>
                <w:szCs w:val="16"/>
              </w:rPr>
              <w:t>пер. Детский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1CE232B" w14:textId="55CB713F" w:rsidR="00BC0FF8" w:rsidRPr="004F40E6" w:rsidRDefault="00BC0FF8" w:rsidP="00BC0FF8">
            <w:pPr>
              <w:jc w:val="center"/>
              <w:rPr>
                <w:sz w:val="16"/>
                <w:szCs w:val="16"/>
              </w:rPr>
            </w:pPr>
            <w:r w:rsidRPr="004F40E6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BC0FF8" w:rsidRPr="004F40E6" w14:paraId="147FE28C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59461442" w14:textId="7E0AC7FB" w:rsidR="00BC0FF8" w:rsidRPr="004F40E6" w:rsidRDefault="00BC0FF8" w:rsidP="00BC0FF8">
            <w:pPr>
              <w:jc w:val="both"/>
              <w:rPr>
                <w:sz w:val="16"/>
                <w:szCs w:val="16"/>
              </w:rPr>
            </w:pPr>
            <w:r w:rsidRPr="004F40E6">
              <w:rPr>
                <w:sz w:val="16"/>
                <w:szCs w:val="16"/>
              </w:rPr>
              <w:t>34:03:23000</w:t>
            </w:r>
            <w:r>
              <w:rPr>
                <w:sz w:val="16"/>
                <w:szCs w:val="16"/>
              </w:rPr>
              <w:t>5</w:t>
            </w:r>
            <w:r w:rsidRPr="004F40E6">
              <w:rPr>
                <w:sz w:val="16"/>
                <w:szCs w:val="16"/>
              </w:rPr>
              <w:t>:ЗУ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84094E" w14:textId="2DFDB716" w:rsidR="00BC0FF8" w:rsidRPr="004F40E6" w:rsidRDefault="00E61045" w:rsidP="00BC0F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65F3AB" w14:textId="20468228" w:rsidR="00BC0FF8" w:rsidRPr="004F40E6" w:rsidRDefault="00BC0FF8" w:rsidP="00BC0FF8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4F40E6">
              <w:rPr>
                <w:rFonts w:eastAsia="TimesNewRomanPSMT"/>
                <w:sz w:val="16"/>
                <w:szCs w:val="16"/>
                <w:lang w:eastAsia="en-US"/>
              </w:rPr>
              <w:t>Земли населенных пунктов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FC0362" w14:textId="77777777" w:rsidR="00BC0FF8" w:rsidRPr="004F40E6" w:rsidRDefault="00BC0FF8" w:rsidP="00BC0FF8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4F40E6">
              <w:rPr>
                <w:rFonts w:eastAsia="TimesNewRomanPSMT"/>
                <w:sz w:val="16"/>
                <w:szCs w:val="16"/>
                <w:lang w:eastAsia="en-US"/>
              </w:rPr>
              <w:t>Улично-дорожная сеть (12.0.1)</w:t>
            </w:r>
          </w:p>
          <w:p w14:paraId="1E1AB20D" w14:textId="77777777" w:rsidR="00BC0FF8" w:rsidRPr="004F40E6" w:rsidRDefault="00BC0FF8" w:rsidP="00BC0FF8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</w:p>
          <w:p w14:paraId="2641A431" w14:textId="77777777" w:rsidR="00BC0FF8" w:rsidRPr="004F40E6" w:rsidRDefault="00BC0FF8" w:rsidP="00BC0FF8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F44A0B3" w14:textId="5484DAD3" w:rsidR="00BC0FF8" w:rsidRPr="004F40E6" w:rsidRDefault="00BC0FF8" w:rsidP="00BC0FF8">
            <w:pPr>
              <w:jc w:val="center"/>
              <w:rPr>
                <w:sz w:val="16"/>
                <w:szCs w:val="16"/>
              </w:rPr>
            </w:pPr>
            <w:r w:rsidRPr="00994C11">
              <w:rPr>
                <w:sz w:val="16"/>
                <w:szCs w:val="16"/>
              </w:rPr>
              <w:t>обл. Волгоградская, р-н Городищенский, р.п. Городище, пер. Детский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D5D602" w14:textId="452226E7" w:rsidR="00BC0FF8" w:rsidRPr="004F40E6" w:rsidRDefault="00BC0FF8" w:rsidP="00BC0FF8">
            <w:pPr>
              <w:jc w:val="center"/>
              <w:rPr>
                <w:sz w:val="16"/>
                <w:szCs w:val="16"/>
              </w:rPr>
            </w:pPr>
            <w:r w:rsidRPr="004F40E6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BC0FF8" w:rsidRPr="004F40E6" w14:paraId="1AE0F93F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16CF6F61" w14:textId="62D4FF3B" w:rsidR="00BC0FF8" w:rsidRPr="004F40E6" w:rsidRDefault="00BC0FF8" w:rsidP="00BC0FF8">
            <w:pPr>
              <w:jc w:val="both"/>
              <w:rPr>
                <w:sz w:val="16"/>
                <w:szCs w:val="16"/>
              </w:rPr>
            </w:pPr>
            <w:r w:rsidRPr="004F40E6">
              <w:rPr>
                <w:sz w:val="16"/>
                <w:szCs w:val="16"/>
              </w:rPr>
              <w:t>34:03:23000</w:t>
            </w:r>
            <w:r>
              <w:rPr>
                <w:sz w:val="16"/>
                <w:szCs w:val="16"/>
              </w:rPr>
              <w:t>5</w:t>
            </w:r>
            <w:r w:rsidRPr="004F40E6">
              <w:rPr>
                <w:sz w:val="16"/>
                <w:szCs w:val="16"/>
              </w:rPr>
              <w:t>:ЗУ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F09F13" w14:textId="27D02FFC" w:rsidR="00BC0FF8" w:rsidRPr="004F40E6" w:rsidRDefault="00E61045" w:rsidP="00BC0F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1376A4" w14:textId="5EE48121" w:rsidR="00BC0FF8" w:rsidRPr="004F40E6" w:rsidRDefault="00BC0FF8" w:rsidP="00BC0FF8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4F40E6">
              <w:rPr>
                <w:rFonts w:eastAsia="TimesNewRomanPSMT"/>
                <w:sz w:val="16"/>
                <w:szCs w:val="16"/>
                <w:lang w:eastAsia="en-US"/>
              </w:rPr>
              <w:t>Земли населенных пунктов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3AB0D7" w14:textId="77777777" w:rsidR="00BC0FF8" w:rsidRPr="004F40E6" w:rsidRDefault="00BC0FF8" w:rsidP="00BC0FF8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4F40E6">
              <w:rPr>
                <w:rFonts w:eastAsia="TimesNewRomanPSMT"/>
                <w:sz w:val="16"/>
                <w:szCs w:val="16"/>
                <w:lang w:eastAsia="en-US"/>
              </w:rPr>
              <w:t>Улично-дорожная сеть (12.0.1)</w:t>
            </w:r>
          </w:p>
          <w:p w14:paraId="099F30DA" w14:textId="77777777" w:rsidR="00BC0FF8" w:rsidRPr="004F40E6" w:rsidRDefault="00BC0FF8" w:rsidP="00BC0FF8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</w:p>
          <w:p w14:paraId="65BB4A24" w14:textId="77777777" w:rsidR="00BC0FF8" w:rsidRPr="004F40E6" w:rsidRDefault="00BC0FF8" w:rsidP="00BC0FF8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D183BBD" w14:textId="2D9A3B74" w:rsidR="00BC0FF8" w:rsidRPr="004F40E6" w:rsidRDefault="00BC0FF8" w:rsidP="00BC0FF8">
            <w:pPr>
              <w:jc w:val="center"/>
              <w:rPr>
                <w:sz w:val="16"/>
                <w:szCs w:val="16"/>
              </w:rPr>
            </w:pPr>
            <w:r w:rsidRPr="00994C11">
              <w:rPr>
                <w:sz w:val="16"/>
                <w:szCs w:val="16"/>
              </w:rPr>
              <w:t>обл. Волгоградская, р-н Городищенский, р.п. Городище, пер. Детский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5B8BAC0" w14:textId="1DDC8D4F" w:rsidR="00BC0FF8" w:rsidRPr="004F40E6" w:rsidRDefault="00BC0FF8" w:rsidP="00BC0FF8">
            <w:pPr>
              <w:jc w:val="center"/>
              <w:rPr>
                <w:sz w:val="16"/>
                <w:szCs w:val="16"/>
              </w:rPr>
            </w:pPr>
            <w:r w:rsidRPr="004F40E6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48229B" w:rsidRPr="004F40E6" w14:paraId="092AE1B3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43C6A0C8" w14:textId="7E186606" w:rsidR="0048229B" w:rsidRPr="004F40E6" w:rsidRDefault="0048229B" w:rsidP="0048229B">
            <w:pPr>
              <w:jc w:val="both"/>
              <w:rPr>
                <w:sz w:val="16"/>
                <w:szCs w:val="16"/>
              </w:rPr>
            </w:pPr>
            <w:r w:rsidRPr="004F40E6">
              <w:rPr>
                <w:sz w:val="16"/>
                <w:szCs w:val="16"/>
              </w:rPr>
              <w:t>34:03:23000</w:t>
            </w:r>
            <w:r>
              <w:rPr>
                <w:sz w:val="16"/>
                <w:szCs w:val="16"/>
              </w:rPr>
              <w:t>5</w:t>
            </w:r>
            <w:r w:rsidRPr="004F40E6">
              <w:rPr>
                <w:sz w:val="16"/>
                <w:szCs w:val="16"/>
              </w:rPr>
              <w:t>:ЗУ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A12249" w14:textId="77777777" w:rsidR="0048229B" w:rsidRDefault="0048229B" w:rsidP="00482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3978</w:t>
            </w:r>
          </w:p>
          <w:p w14:paraId="3612E9A8" w14:textId="0C8F6BBF" w:rsidR="00186AF1" w:rsidRPr="004F40E6" w:rsidRDefault="00186AF1" w:rsidP="00482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(3500+478)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9A9313" w14:textId="6D7D758C" w:rsidR="0048229B" w:rsidRPr="004F40E6" w:rsidRDefault="00186AF1" w:rsidP="0048229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186AF1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08E67D" w14:textId="2BD5C10B" w:rsidR="0048229B" w:rsidRPr="004F40E6" w:rsidRDefault="00186AF1" w:rsidP="0048229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186AF1">
              <w:rPr>
                <w:rFonts w:eastAsia="TimesNewRomanPSMT"/>
                <w:sz w:val="16"/>
                <w:szCs w:val="16"/>
                <w:lang w:eastAsia="en-US"/>
              </w:rPr>
              <w:t>Малоэтажная многоквартирная жилая застройка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 xml:space="preserve"> (</w:t>
            </w:r>
            <w:r w:rsidRPr="00186AF1">
              <w:rPr>
                <w:rFonts w:eastAsia="TimesNewRomanPSMT"/>
                <w:sz w:val="16"/>
                <w:szCs w:val="16"/>
                <w:lang w:eastAsia="en-US"/>
              </w:rPr>
              <w:t>2.1.1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7F3827" w14:textId="12A76C22" w:rsidR="0048229B" w:rsidRPr="004F40E6" w:rsidRDefault="00186AF1" w:rsidP="0048229B">
            <w:pPr>
              <w:jc w:val="center"/>
              <w:rPr>
                <w:sz w:val="16"/>
                <w:szCs w:val="16"/>
              </w:rPr>
            </w:pPr>
            <w:r w:rsidRPr="00186AF1">
              <w:rPr>
                <w:sz w:val="16"/>
                <w:szCs w:val="16"/>
              </w:rPr>
              <w:t>обл. Волгоградская, р-н Городищенский, р.п. Городище, ул. 62 Армии</w:t>
            </w:r>
            <w:r w:rsidR="002112C0">
              <w:rPr>
                <w:sz w:val="16"/>
                <w:szCs w:val="16"/>
              </w:rPr>
              <w:t>, 11.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9A1BD7" w14:textId="3E8A908B" w:rsidR="0048229B" w:rsidRPr="004F40E6" w:rsidRDefault="00186AF1" w:rsidP="00482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Путем перераспределения земельного участка </w:t>
            </w:r>
            <w:r w:rsidRPr="00186AF1">
              <w:rPr>
                <w:sz w:val="16"/>
                <w:szCs w:val="16"/>
              </w:rPr>
              <w:t>34:03:230005:5215</w:t>
            </w:r>
            <w:r>
              <w:rPr>
                <w:sz w:val="16"/>
                <w:szCs w:val="16"/>
              </w:rPr>
              <w:t xml:space="preserve">, находящегося в общедолевой собственности, с земельным участком в государственной </w:t>
            </w:r>
            <w:r w:rsidRPr="00186AF1">
              <w:rPr>
                <w:sz w:val="16"/>
                <w:szCs w:val="16"/>
              </w:rPr>
              <w:t>(неразграниченной) собственности, в соответствии с проектом межевания территории</w:t>
            </w:r>
          </w:p>
        </w:tc>
      </w:tr>
      <w:tr w:rsidR="0048229B" w:rsidRPr="004F40E6" w14:paraId="7F7C107D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4D21344B" w14:textId="31A9F291" w:rsidR="0048229B" w:rsidRPr="004F40E6" w:rsidRDefault="00C613BC" w:rsidP="0048229B">
            <w:pPr>
              <w:jc w:val="both"/>
              <w:rPr>
                <w:sz w:val="16"/>
                <w:szCs w:val="16"/>
              </w:rPr>
            </w:pPr>
            <w:r w:rsidRPr="00C613BC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7EF594" w14:textId="66E5BA1D" w:rsidR="00C613BC" w:rsidRDefault="00C613BC" w:rsidP="00482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685</w:t>
            </w:r>
          </w:p>
          <w:p w14:paraId="0DDFF7CB" w14:textId="10551E7A" w:rsidR="0048229B" w:rsidRPr="004F40E6" w:rsidRDefault="00C613BC" w:rsidP="00482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(154+531)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31D25A" w14:textId="347B289C" w:rsidR="0048229B" w:rsidRPr="004F40E6" w:rsidRDefault="00C613BC" w:rsidP="0048229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C613BC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730B20" w14:textId="77777777" w:rsidR="0048229B" w:rsidRDefault="00C9624C" w:rsidP="0048229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C9624C">
              <w:rPr>
                <w:rFonts w:eastAsia="TimesNewRomanPSMT"/>
                <w:sz w:val="16"/>
                <w:szCs w:val="16"/>
                <w:lang w:eastAsia="en-US"/>
              </w:rPr>
              <w:t>Автомобильные мойки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 xml:space="preserve"> (</w:t>
            </w:r>
            <w:r w:rsidRPr="00C9624C">
              <w:rPr>
                <w:rFonts w:eastAsia="TimesNewRomanPSMT"/>
                <w:sz w:val="16"/>
                <w:szCs w:val="16"/>
                <w:lang w:eastAsia="en-US"/>
              </w:rPr>
              <w:t>4.9.1.3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  <w:p w14:paraId="6C061238" w14:textId="77777777" w:rsidR="00C9624C" w:rsidRDefault="00C9624C" w:rsidP="0048229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C9624C">
              <w:rPr>
                <w:rFonts w:eastAsia="TimesNewRomanPSMT"/>
                <w:sz w:val="16"/>
                <w:szCs w:val="16"/>
                <w:lang w:eastAsia="en-US"/>
              </w:rPr>
              <w:t>Ремонт автомобилей</w:t>
            </w:r>
          </w:p>
          <w:p w14:paraId="665FBBF5" w14:textId="459BFFEB" w:rsidR="00C9624C" w:rsidRPr="004F40E6" w:rsidRDefault="00C9624C" w:rsidP="0048229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C9624C">
              <w:rPr>
                <w:rFonts w:eastAsia="TimesNewRomanPSMT"/>
                <w:sz w:val="16"/>
                <w:szCs w:val="16"/>
                <w:lang w:eastAsia="en-US"/>
              </w:rPr>
              <w:t>4.9.1.4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BA8A1D" w14:textId="44B240BE" w:rsidR="0048229B" w:rsidRPr="004F40E6" w:rsidRDefault="00C613BC" w:rsidP="0048229B">
            <w:pPr>
              <w:jc w:val="center"/>
              <w:rPr>
                <w:sz w:val="16"/>
                <w:szCs w:val="16"/>
              </w:rPr>
            </w:pPr>
            <w:r w:rsidRPr="00C613BC">
              <w:rPr>
                <w:sz w:val="16"/>
                <w:szCs w:val="16"/>
              </w:rPr>
              <w:t>обл. Волгоградская, р-н Городищенский, р.п. Городище, ул. 62-й Армии, 11 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51216C" w14:textId="428AB5C3" w:rsidR="0048229B" w:rsidRPr="004F40E6" w:rsidRDefault="00C613BC" w:rsidP="004822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Путем перераспределения земельного участка </w:t>
            </w:r>
            <w:r w:rsidRPr="00186AF1">
              <w:rPr>
                <w:sz w:val="16"/>
                <w:szCs w:val="16"/>
              </w:rPr>
              <w:t>34:03:230005:</w:t>
            </w:r>
            <w:r>
              <w:rPr>
                <w:sz w:val="16"/>
                <w:szCs w:val="16"/>
              </w:rPr>
              <w:t xml:space="preserve">2336, находящегося в собственности, с земельным участком в государственной </w:t>
            </w:r>
            <w:r w:rsidRPr="00186AF1">
              <w:rPr>
                <w:sz w:val="16"/>
                <w:szCs w:val="16"/>
              </w:rPr>
              <w:t>(неразграниченной) собственности, в соответствии с проектом межевания территории</w:t>
            </w:r>
          </w:p>
        </w:tc>
      </w:tr>
      <w:tr w:rsidR="00CC0DD1" w:rsidRPr="004F40E6" w14:paraId="485CE0C1" w14:textId="77777777" w:rsidTr="00CC0DD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55917DAD" w14:textId="7D2982D3" w:rsidR="00CC0DD1" w:rsidRPr="004F40E6" w:rsidRDefault="00CC0DD1" w:rsidP="00CC0DD1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8F2FD6" w14:textId="38A98F66" w:rsidR="00CC0DD1" w:rsidRPr="004F40E6" w:rsidRDefault="00CC0DD1" w:rsidP="00CC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2B045B" w14:textId="30D79CC4" w:rsidR="00CC0DD1" w:rsidRPr="004F40E6" w:rsidRDefault="00CC0DD1" w:rsidP="00CC0DD1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633E60" w14:textId="77777777" w:rsidR="009A4745" w:rsidRPr="009A4745" w:rsidRDefault="009A4745" w:rsidP="009A4745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A4745">
              <w:rPr>
                <w:rFonts w:eastAsia="TimesNewRomanPSMT"/>
                <w:sz w:val="16"/>
                <w:szCs w:val="16"/>
                <w:lang w:eastAsia="en-US"/>
              </w:rPr>
              <w:t>Магазины</w:t>
            </w:r>
          </w:p>
          <w:p w14:paraId="54110853" w14:textId="7932AAE6" w:rsidR="00CC0DD1" w:rsidRDefault="009A4745" w:rsidP="009A4745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A4745">
              <w:rPr>
                <w:rFonts w:eastAsia="TimesNewRomanPSMT"/>
                <w:sz w:val="16"/>
                <w:szCs w:val="16"/>
                <w:lang w:eastAsia="en-US"/>
              </w:rPr>
              <w:t>(4.4)</w:t>
            </w:r>
            <w:r w:rsidR="0019346E">
              <w:rPr>
                <w:rFonts w:eastAsia="TimesNewRomanPSMT"/>
                <w:sz w:val="16"/>
                <w:szCs w:val="16"/>
                <w:lang w:eastAsia="en-US"/>
              </w:rPr>
              <w:t>,</w:t>
            </w:r>
          </w:p>
          <w:p w14:paraId="2B15DF6D" w14:textId="77777777" w:rsidR="009A4745" w:rsidRPr="009A4745" w:rsidRDefault="009A4745" w:rsidP="009A4745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A4745">
              <w:rPr>
                <w:rFonts w:eastAsia="TimesNewRomanPSMT"/>
                <w:sz w:val="16"/>
                <w:szCs w:val="16"/>
                <w:lang w:eastAsia="en-US"/>
              </w:rPr>
              <w:t>Бытовое обслуживание</w:t>
            </w:r>
          </w:p>
          <w:p w14:paraId="012923C1" w14:textId="27D320F5" w:rsidR="009A4745" w:rsidRPr="009A4745" w:rsidRDefault="009A4745" w:rsidP="009A4745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A4745">
              <w:rPr>
                <w:rFonts w:eastAsia="TimesNewRomanPSMT"/>
                <w:sz w:val="16"/>
                <w:szCs w:val="16"/>
                <w:lang w:eastAsia="en-US"/>
              </w:rPr>
              <w:t>(3.3)</w:t>
            </w:r>
            <w:r w:rsidR="0019346E">
              <w:rPr>
                <w:rFonts w:eastAsia="TimesNewRomanPSMT"/>
                <w:sz w:val="16"/>
                <w:szCs w:val="16"/>
                <w:lang w:eastAsia="en-US"/>
              </w:rPr>
              <w:t>,</w:t>
            </w:r>
          </w:p>
          <w:p w14:paraId="224D5DB6" w14:textId="77777777" w:rsidR="009A4745" w:rsidRPr="009A4745" w:rsidRDefault="009A4745" w:rsidP="009A4745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A4745">
              <w:rPr>
                <w:rFonts w:eastAsia="TimesNewRomanPSMT"/>
                <w:sz w:val="16"/>
                <w:szCs w:val="16"/>
                <w:lang w:eastAsia="en-US"/>
              </w:rPr>
              <w:t>Общественное питание</w:t>
            </w:r>
          </w:p>
          <w:p w14:paraId="2E52C1D8" w14:textId="69A423F4" w:rsidR="009A4745" w:rsidRPr="004F40E6" w:rsidRDefault="009A4745" w:rsidP="009A4745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A4745">
              <w:rPr>
                <w:rFonts w:eastAsia="TimesNewRomanPSMT"/>
                <w:sz w:val="16"/>
                <w:szCs w:val="16"/>
                <w:lang w:eastAsia="en-US"/>
              </w:rPr>
              <w:t>(4.6)</w:t>
            </w:r>
            <w:r w:rsidR="0019346E">
              <w:rPr>
                <w:rFonts w:eastAsia="TimesNewRomanPSMT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E34A72" w14:textId="2CCCAE81" w:rsidR="00CC0DD1" w:rsidRPr="004F40E6" w:rsidRDefault="00CC0DD1" w:rsidP="00CC0DD1">
            <w:pPr>
              <w:jc w:val="center"/>
              <w:rPr>
                <w:sz w:val="16"/>
                <w:szCs w:val="16"/>
              </w:rPr>
            </w:pPr>
            <w:r w:rsidRPr="00E0723D">
              <w:rPr>
                <w:sz w:val="16"/>
                <w:szCs w:val="16"/>
              </w:rPr>
              <w:t>обл. Волгоградская, р-н Городищенский, р.п. Городище, пер. Детский</w:t>
            </w:r>
            <w:r w:rsidR="00824E7E">
              <w:rPr>
                <w:sz w:val="16"/>
                <w:szCs w:val="16"/>
              </w:rPr>
              <w:t>, з/у 24.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ABBC20" w14:textId="6681A676" w:rsidR="00CC0DD1" w:rsidRPr="004F40E6" w:rsidRDefault="00CC0DD1" w:rsidP="00CC0DD1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CC0DD1" w:rsidRPr="004F40E6" w14:paraId="0C3BD857" w14:textId="77777777" w:rsidTr="00CC0DD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5FEC1350" w14:textId="7EFE429E" w:rsidR="00CC0DD1" w:rsidRPr="004F40E6" w:rsidRDefault="00CC0DD1" w:rsidP="00CC0DD1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lastRenderedPageBreak/>
              <w:t>34:03:230005:ЗУ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ADDB58" w14:textId="0FAB763E" w:rsidR="00CC0DD1" w:rsidRPr="004F40E6" w:rsidRDefault="00CC0DD1" w:rsidP="00CC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C4C5C3" w14:textId="5AA5CA5E" w:rsidR="00CC0DD1" w:rsidRPr="004F40E6" w:rsidRDefault="00CC0DD1" w:rsidP="00CC0DD1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57083D" w14:textId="77777777" w:rsidR="009A4745" w:rsidRDefault="009A4745" w:rsidP="00CC0DD1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A4745">
              <w:rPr>
                <w:rFonts w:eastAsia="TimesNewRomanPSMT"/>
                <w:sz w:val="16"/>
                <w:szCs w:val="16"/>
                <w:lang w:eastAsia="en-US"/>
              </w:rPr>
              <w:t>Спорт</w:t>
            </w:r>
          </w:p>
          <w:p w14:paraId="1A972B49" w14:textId="305CF513" w:rsidR="009A4745" w:rsidRDefault="009A4745" w:rsidP="00CC0DD1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 xml:space="preserve"> (</w:t>
            </w:r>
            <w:r w:rsidRPr="009A4745">
              <w:rPr>
                <w:rFonts w:eastAsia="TimesNewRomanPSMT"/>
                <w:sz w:val="16"/>
                <w:szCs w:val="16"/>
                <w:lang w:eastAsia="en-US"/>
              </w:rPr>
              <w:t>5.1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  <w:r w:rsidR="0019346E">
              <w:rPr>
                <w:rFonts w:eastAsia="TimesNewRomanPSMT"/>
                <w:sz w:val="16"/>
                <w:szCs w:val="16"/>
                <w:lang w:eastAsia="en-US"/>
              </w:rPr>
              <w:t>,</w:t>
            </w:r>
          </w:p>
          <w:p w14:paraId="03021B17" w14:textId="1AD5E3F7" w:rsidR="00CC0DD1" w:rsidRDefault="00CC0DD1" w:rsidP="00CC0DD1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610845">
              <w:rPr>
                <w:rFonts w:eastAsia="TimesNewRomanPSMT"/>
                <w:sz w:val="16"/>
                <w:szCs w:val="16"/>
                <w:lang w:eastAsia="en-US"/>
              </w:rPr>
              <w:t>Благоустройство территории</w:t>
            </w:r>
          </w:p>
          <w:p w14:paraId="0DE3C15B" w14:textId="59043662" w:rsidR="009A4745" w:rsidRPr="004F40E6" w:rsidRDefault="00CC0DD1" w:rsidP="009A4745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610845">
              <w:rPr>
                <w:rFonts w:eastAsia="TimesNewRomanPSMT"/>
                <w:sz w:val="16"/>
                <w:szCs w:val="16"/>
                <w:lang w:eastAsia="en-US"/>
              </w:rPr>
              <w:t>12.0.2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  <w:r w:rsidR="0019346E">
              <w:rPr>
                <w:rFonts w:eastAsia="TimesNewRomanPSMT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7D68BE" w14:textId="3A0C73EB" w:rsidR="00CC0DD1" w:rsidRPr="004F40E6" w:rsidRDefault="00CC0DD1" w:rsidP="00CC0DD1">
            <w:pPr>
              <w:jc w:val="center"/>
              <w:rPr>
                <w:sz w:val="16"/>
                <w:szCs w:val="16"/>
              </w:rPr>
            </w:pPr>
            <w:r w:rsidRPr="00E0723D">
              <w:rPr>
                <w:sz w:val="16"/>
                <w:szCs w:val="16"/>
              </w:rPr>
              <w:t>обл. Волгоградская, р-н Городищенский, р.п. Городище, пер. Детский</w:t>
            </w:r>
            <w:r w:rsidR="00824E7E">
              <w:rPr>
                <w:sz w:val="16"/>
                <w:szCs w:val="16"/>
              </w:rPr>
              <w:t>, з/у 23.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7283310" w14:textId="16DBF595" w:rsidR="00CC0DD1" w:rsidRPr="004F40E6" w:rsidRDefault="00CC0DD1" w:rsidP="00CC0DD1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980336" w:rsidRPr="004F40E6" w14:paraId="18B94354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6EE727D1" w14:textId="5311E916" w:rsidR="00980336" w:rsidRPr="004F40E6" w:rsidRDefault="00980336" w:rsidP="00980336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EF6F31" w14:textId="234073B7" w:rsidR="00980336" w:rsidRPr="004F40E6" w:rsidRDefault="00980336" w:rsidP="009803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8984CA" w14:textId="4FC3E212" w:rsidR="00980336" w:rsidRPr="004F40E6" w:rsidRDefault="00980336" w:rsidP="00980336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2C271E" w14:textId="77777777" w:rsidR="00980336" w:rsidRDefault="00980336" w:rsidP="00980336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16B818FF" w14:textId="7C40675E" w:rsidR="00980336" w:rsidRPr="004F40E6" w:rsidRDefault="00980336" w:rsidP="00980336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A3996C" w14:textId="3EF8995C" w:rsidR="00980336" w:rsidRPr="004F40E6" w:rsidRDefault="00980336" w:rsidP="00980336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 w:rsidR="00B32C7B">
              <w:rPr>
                <w:sz w:val="16"/>
                <w:szCs w:val="16"/>
              </w:rPr>
              <w:t>, з/у 1.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2419336" w14:textId="1FD39116" w:rsidR="00980336" w:rsidRPr="004F40E6" w:rsidRDefault="00980336" w:rsidP="00980336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B32C7B" w:rsidRPr="004F40E6" w14:paraId="5BAC0DC3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1658B6A6" w14:textId="4C3ECD4D" w:rsidR="00B32C7B" w:rsidRPr="004F40E6" w:rsidRDefault="00B32C7B" w:rsidP="00B32C7B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63BC91" w14:textId="60B43636" w:rsidR="00B32C7B" w:rsidRPr="004F40E6" w:rsidRDefault="00F9192E" w:rsidP="00B32C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4604B4" w14:textId="59FCD119" w:rsidR="00B32C7B" w:rsidRPr="004F40E6" w:rsidRDefault="00B32C7B" w:rsidP="00B32C7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EE87B8" w14:textId="77777777" w:rsidR="00B32C7B" w:rsidRDefault="00B32C7B" w:rsidP="00B32C7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562F5B29" w14:textId="23D97D4E" w:rsidR="00B32C7B" w:rsidRPr="004F40E6" w:rsidRDefault="00B32C7B" w:rsidP="00B32C7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C911B4" w14:textId="41CD3BD5" w:rsidR="00B32C7B" w:rsidRPr="004F40E6" w:rsidRDefault="00B32C7B" w:rsidP="00B32C7B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2.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B9101D" w14:textId="0E21BE14" w:rsidR="00B32C7B" w:rsidRPr="004F40E6" w:rsidRDefault="00B32C7B" w:rsidP="00B32C7B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B32C7B" w:rsidRPr="004F40E6" w14:paraId="0D4A3D0F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7298DAE3" w14:textId="7803E18F" w:rsidR="00B32C7B" w:rsidRPr="004F40E6" w:rsidRDefault="00B32C7B" w:rsidP="00B32C7B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1229A1" w14:textId="0A85863F" w:rsidR="00B32C7B" w:rsidRPr="004F40E6" w:rsidRDefault="00B32C7B" w:rsidP="00B32C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D3E65E" w14:textId="3F7BE000" w:rsidR="00B32C7B" w:rsidRPr="004F40E6" w:rsidRDefault="00B32C7B" w:rsidP="00B32C7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4D33EC" w14:textId="77777777" w:rsidR="00B32C7B" w:rsidRDefault="00B32C7B" w:rsidP="00B32C7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18399F1C" w14:textId="42CDA8FF" w:rsidR="00B32C7B" w:rsidRPr="004F40E6" w:rsidRDefault="00B32C7B" w:rsidP="00B32C7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99AB7E" w14:textId="5426700E" w:rsidR="00B32C7B" w:rsidRPr="004F40E6" w:rsidRDefault="00B32C7B" w:rsidP="00B32C7B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3.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54F510" w14:textId="2E8794C8" w:rsidR="00B32C7B" w:rsidRPr="004F40E6" w:rsidRDefault="00B32C7B" w:rsidP="00B32C7B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B32C7B" w:rsidRPr="004F40E6" w14:paraId="612B6F2A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74151E8B" w14:textId="08735B8B" w:rsidR="00B32C7B" w:rsidRPr="004F40E6" w:rsidRDefault="00B32C7B" w:rsidP="00B32C7B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41C03E" w14:textId="5CC2B946" w:rsidR="00B32C7B" w:rsidRPr="004F40E6" w:rsidRDefault="00B32C7B" w:rsidP="00B32C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  <w:r w:rsidR="004F2ABF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78ED35" w14:textId="35A8120A" w:rsidR="00B32C7B" w:rsidRPr="004F40E6" w:rsidRDefault="00B32C7B" w:rsidP="00B32C7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C8E81F" w14:textId="77777777" w:rsidR="00B32C7B" w:rsidRDefault="00B32C7B" w:rsidP="00B32C7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2C30C633" w14:textId="357DA29D" w:rsidR="00B32C7B" w:rsidRPr="004F40E6" w:rsidRDefault="00B32C7B" w:rsidP="00B32C7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3051FD" w14:textId="2E8A002E" w:rsidR="00B32C7B" w:rsidRPr="004F40E6" w:rsidRDefault="00B32C7B" w:rsidP="00B32C7B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4.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C65157" w14:textId="7806A188" w:rsidR="00B32C7B" w:rsidRPr="004F40E6" w:rsidRDefault="00B32C7B" w:rsidP="00B32C7B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B32C7B" w:rsidRPr="004F40E6" w14:paraId="6ABF33B8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5A548210" w14:textId="2017D80E" w:rsidR="00B32C7B" w:rsidRPr="004F40E6" w:rsidRDefault="00B32C7B" w:rsidP="00B32C7B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0E778D" w14:textId="41B1A5CC" w:rsidR="00B32C7B" w:rsidRPr="004F40E6" w:rsidRDefault="004F2ABF" w:rsidP="00B32C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0D50F7" w14:textId="7429F882" w:rsidR="00B32C7B" w:rsidRPr="004F40E6" w:rsidRDefault="00B32C7B" w:rsidP="00B32C7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2F7875" w14:textId="77777777" w:rsidR="00B32C7B" w:rsidRDefault="00B32C7B" w:rsidP="00B32C7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76E7C734" w14:textId="7D2CE343" w:rsidR="00B32C7B" w:rsidRPr="004F40E6" w:rsidRDefault="00B32C7B" w:rsidP="00B32C7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D20DEE" w14:textId="48BCDCD9" w:rsidR="00B32C7B" w:rsidRPr="004F40E6" w:rsidRDefault="00B32C7B" w:rsidP="00B32C7B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5.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96D2206" w14:textId="25E8ADCC" w:rsidR="00B32C7B" w:rsidRPr="004F40E6" w:rsidRDefault="00B32C7B" w:rsidP="00B32C7B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B32C7B" w:rsidRPr="004F40E6" w14:paraId="6F9B5BF3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442FF748" w14:textId="1BEEC0F4" w:rsidR="00B32C7B" w:rsidRPr="004F40E6" w:rsidRDefault="00B32C7B" w:rsidP="00B32C7B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2E4C09" w14:textId="4978D34C" w:rsidR="00B32C7B" w:rsidRPr="004F40E6" w:rsidRDefault="004F2ABF" w:rsidP="00B32C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27EF08" w14:textId="333879B2" w:rsidR="00B32C7B" w:rsidRPr="004F40E6" w:rsidRDefault="00B32C7B" w:rsidP="00B32C7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A17A02" w14:textId="77777777" w:rsidR="00B32C7B" w:rsidRDefault="00B32C7B" w:rsidP="00B32C7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4D09BFD3" w14:textId="05D25820" w:rsidR="00B32C7B" w:rsidRPr="004F40E6" w:rsidRDefault="00B32C7B" w:rsidP="00B32C7B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10EB28" w14:textId="647003FC" w:rsidR="00B32C7B" w:rsidRPr="004F40E6" w:rsidRDefault="00B32C7B" w:rsidP="00B32C7B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6.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1A076B" w14:textId="0F2E2911" w:rsidR="00B32C7B" w:rsidRPr="004F40E6" w:rsidRDefault="00B32C7B" w:rsidP="00B32C7B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F659D4" w:rsidRPr="004F40E6" w14:paraId="402516D2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6F91EC04" w14:textId="5153DB71" w:rsidR="00F659D4" w:rsidRPr="00610845" w:rsidRDefault="00F659D4" w:rsidP="00F659D4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1842A0" w14:textId="15229DD0" w:rsidR="00F659D4" w:rsidRDefault="00F659D4" w:rsidP="00F6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C0C0A0" w14:textId="6C0CEBC8" w:rsidR="00F659D4" w:rsidRPr="009660BE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BE52D7" w14:textId="77777777" w:rsidR="00F659D4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52AAA56C" w14:textId="0E7CCD43" w:rsidR="00F659D4" w:rsidRPr="00980336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98FE44" w14:textId="51372EAF" w:rsidR="00F659D4" w:rsidRPr="00980336" w:rsidRDefault="00F659D4" w:rsidP="00F659D4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7.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5F7555" w14:textId="49E3D550" w:rsidR="00F659D4" w:rsidRPr="002B20EC" w:rsidRDefault="00F659D4" w:rsidP="00F659D4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F659D4" w:rsidRPr="004F40E6" w14:paraId="5E90CC7F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69E94111" w14:textId="0B0E024B" w:rsidR="00F659D4" w:rsidRPr="00610845" w:rsidRDefault="00F659D4" w:rsidP="00F659D4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720DA8" w14:textId="44DD58F2" w:rsidR="00F659D4" w:rsidRDefault="00F659D4" w:rsidP="00F6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82AFC3" w14:textId="7AAA1261" w:rsidR="00F659D4" w:rsidRPr="009660BE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90049A" w14:textId="77777777" w:rsidR="00F659D4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2E9D9B7D" w14:textId="550D8167" w:rsidR="00F659D4" w:rsidRPr="00980336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62E778" w14:textId="18781889" w:rsidR="00F659D4" w:rsidRPr="00980336" w:rsidRDefault="00F659D4" w:rsidP="00F659D4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8.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56D75C" w14:textId="2891468D" w:rsidR="00F659D4" w:rsidRPr="002B20EC" w:rsidRDefault="00F659D4" w:rsidP="00F659D4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F659D4" w:rsidRPr="004F40E6" w14:paraId="5F49A4A9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74020970" w14:textId="06167450" w:rsidR="00F659D4" w:rsidRPr="00610845" w:rsidRDefault="00F659D4" w:rsidP="00F659D4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30FDB5" w14:textId="555C1F83" w:rsidR="00F659D4" w:rsidRDefault="00F659D4" w:rsidP="00F6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81D183" w14:textId="4A31DAE7" w:rsidR="00F659D4" w:rsidRPr="009660BE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A7A27C" w14:textId="77777777" w:rsidR="00F659D4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2E4F5061" w14:textId="3B1175B2" w:rsidR="00F659D4" w:rsidRPr="00980336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CB5F26" w14:textId="2F858BB0" w:rsidR="00F659D4" w:rsidRPr="00980336" w:rsidRDefault="00F659D4" w:rsidP="00F659D4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9.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0DFA57" w14:textId="62119897" w:rsidR="00F659D4" w:rsidRPr="002B20EC" w:rsidRDefault="00F659D4" w:rsidP="00F659D4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F659D4" w:rsidRPr="004F40E6" w14:paraId="3742EEFC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273EC50F" w14:textId="02119FBE" w:rsidR="00F659D4" w:rsidRPr="00610845" w:rsidRDefault="00F659D4" w:rsidP="00F659D4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lastRenderedPageBreak/>
              <w:t>34:03:230005:ЗУ</w:t>
            </w:r>
            <w:r>
              <w:rPr>
                <w:sz w:val="16"/>
                <w:szCs w:val="16"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1A85E0" w14:textId="22A78BE3" w:rsidR="00F659D4" w:rsidRDefault="00F659D4" w:rsidP="00F6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8EA968" w14:textId="10AE4495" w:rsidR="00F659D4" w:rsidRPr="009660BE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89B5B0" w14:textId="77777777" w:rsidR="00F659D4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5E05DC1D" w14:textId="260BE533" w:rsidR="00F659D4" w:rsidRPr="00980336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DA1C81" w14:textId="389C945F" w:rsidR="00F659D4" w:rsidRPr="00980336" w:rsidRDefault="00F659D4" w:rsidP="00F659D4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10.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843DC8" w14:textId="7BA33D9B" w:rsidR="00F659D4" w:rsidRPr="002B20EC" w:rsidRDefault="00F659D4" w:rsidP="00F659D4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F659D4" w:rsidRPr="004F40E6" w14:paraId="2D54118A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1DD6FE69" w14:textId="5507B8BC" w:rsidR="00F659D4" w:rsidRPr="00610845" w:rsidRDefault="00F659D4" w:rsidP="00F659D4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EAB2D9" w14:textId="716FD1E4" w:rsidR="00F659D4" w:rsidRDefault="00F659D4" w:rsidP="00F6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DC0B38" w14:textId="69D3FE2E" w:rsidR="00F659D4" w:rsidRPr="009660BE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CB0959" w14:textId="77777777" w:rsidR="00F659D4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75A73BC2" w14:textId="7C325E9D" w:rsidR="00F659D4" w:rsidRPr="00980336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AC6834" w14:textId="565E9BCF" w:rsidR="00F659D4" w:rsidRPr="00980336" w:rsidRDefault="00F659D4" w:rsidP="00F659D4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11.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0266DEF" w14:textId="38FD8768" w:rsidR="00F659D4" w:rsidRPr="002B20EC" w:rsidRDefault="00F659D4" w:rsidP="00F659D4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F659D4" w:rsidRPr="004F40E6" w14:paraId="503183A5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6D35DF82" w14:textId="710BFE72" w:rsidR="00F659D4" w:rsidRPr="00610845" w:rsidRDefault="00F659D4" w:rsidP="00F659D4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CC73CA" w14:textId="1E4D6FAE" w:rsidR="00F659D4" w:rsidRDefault="00F659D4" w:rsidP="00F6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82E613" w14:textId="5B65131E" w:rsidR="00F659D4" w:rsidRPr="009660BE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9B4894" w14:textId="77777777" w:rsidR="00F659D4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34C12AA3" w14:textId="133C3813" w:rsidR="00F659D4" w:rsidRPr="00980336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8D90D8" w14:textId="12377B9B" w:rsidR="00F659D4" w:rsidRPr="00980336" w:rsidRDefault="00F659D4" w:rsidP="00F659D4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12.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FAA24E" w14:textId="17F51A39" w:rsidR="00F659D4" w:rsidRPr="002B20EC" w:rsidRDefault="00F659D4" w:rsidP="00F659D4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F659D4" w:rsidRPr="004F40E6" w14:paraId="1D1EFBCE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16942DB5" w14:textId="0971618C" w:rsidR="00F659D4" w:rsidRPr="00610845" w:rsidRDefault="00F659D4" w:rsidP="00F659D4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AA2749" w14:textId="417D99F0" w:rsidR="00F659D4" w:rsidRDefault="00F659D4" w:rsidP="00F6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B1EDA5" w14:textId="0A8763EF" w:rsidR="00F659D4" w:rsidRPr="009660BE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116FD7" w14:textId="77777777" w:rsidR="00F659D4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2BF6896A" w14:textId="42FC3E6E" w:rsidR="00F659D4" w:rsidRPr="00980336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02835F" w14:textId="5648AB3B" w:rsidR="00F659D4" w:rsidRPr="00980336" w:rsidRDefault="00F659D4" w:rsidP="00F659D4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13.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76A182" w14:textId="65B3DD14" w:rsidR="00F659D4" w:rsidRPr="002B20EC" w:rsidRDefault="00F659D4" w:rsidP="00F659D4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F659D4" w:rsidRPr="004F40E6" w14:paraId="5632362C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48AEBFD0" w14:textId="756FC108" w:rsidR="00F659D4" w:rsidRPr="00610845" w:rsidRDefault="00F659D4" w:rsidP="00F659D4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23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016E51" w14:textId="50026E5D" w:rsidR="00F659D4" w:rsidRDefault="00F659D4" w:rsidP="00F6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F21EE0" w14:textId="6C50CB21" w:rsidR="00F659D4" w:rsidRPr="009660BE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8DB47C" w14:textId="77777777" w:rsidR="00F659D4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1B973E2F" w14:textId="4151F0DC" w:rsidR="00F659D4" w:rsidRPr="00980336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395D81" w14:textId="7B714FA8" w:rsidR="00F659D4" w:rsidRPr="00980336" w:rsidRDefault="00F659D4" w:rsidP="00F659D4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14.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C4DBD3" w14:textId="1C2A0C3E" w:rsidR="00F659D4" w:rsidRPr="002B20EC" w:rsidRDefault="00F659D4" w:rsidP="00F659D4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F659D4" w:rsidRPr="004F40E6" w14:paraId="6AAA0024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5F550E06" w14:textId="3C07C1F6" w:rsidR="00F659D4" w:rsidRPr="00610845" w:rsidRDefault="00F659D4" w:rsidP="00F659D4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07E66D" w14:textId="547D6290" w:rsidR="00F659D4" w:rsidRDefault="00F659D4" w:rsidP="00F6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1FD32B" w14:textId="693B1AE2" w:rsidR="00F659D4" w:rsidRPr="009660BE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833183" w14:textId="77777777" w:rsidR="00F659D4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46F4DDDB" w14:textId="130F272A" w:rsidR="00F659D4" w:rsidRPr="00980336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EFEE1B" w14:textId="251A847F" w:rsidR="00F659D4" w:rsidRPr="00980336" w:rsidRDefault="00F659D4" w:rsidP="00F659D4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15.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8E4998" w14:textId="033FF9CA" w:rsidR="00F659D4" w:rsidRPr="002B20EC" w:rsidRDefault="00F659D4" w:rsidP="00F659D4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F659D4" w:rsidRPr="004F40E6" w14:paraId="33C0C2F4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16D46090" w14:textId="34808DDB" w:rsidR="00F659D4" w:rsidRPr="00610845" w:rsidRDefault="00F659D4" w:rsidP="00F659D4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8934F9" w14:textId="1D21CB4F" w:rsidR="00F659D4" w:rsidRDefault="00F659D4" w:rsidP="00F6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C22B4B" w14:textId="531AD762" w:rsidR="00F659D4" w:rsidRPr="009660BE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C5AEC8" w14:textId="77777777" w:rsidR="00F659D4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4203B962" w14:textId="05CF02E1" w:rsidR="00F659D4" w:rsidRPr="00980336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EBB5FA" w14:textId="2173A60B" w:rsidR="00F659D4" w:rsidRPr="00980336" w:rsidRDefault="00F659D4" w:rsidP="00F659D4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16.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4B0F557" w14:textId="41C7F5CA" w:rsidR="00F659D4" w:rsidRPr="002B20EC" w:rsidRDefault="00F659D4" w:rsidP="00F659D4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F659D4" w:rsidRPr="004F40E6" w14:paraId="7B75E238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0503D4E6" w14:textId="5BFB34AE" w:rsidR="00F659D4" w:rsidRPr="00610845" w:rsidRDefault="00F659D4" w:rsidP="00F659D4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0B2F40" w14:textId="39B48FD3" w:rsidR="00F659D4" w:rsidRDefault="00F659D4" w:rsidP="00F6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20B730" w14:textId="2CC902F5" w:rsidR="00F659D4" w:rsidRPr="009660BE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832E4C" w14:textId="77777777" w:rsidR="00F659D4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61209FE6" w14:textId="6193E369" w:rsidR="00F659D4" w:rsidRPr="00980336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A33750" w14:textId="13507751" w:rsidR="00F659D4" w:rsidRPr="00980336" w:rsidRDefault="00F659D4" w:rsidP="00F659D4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17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8DBC18" w14:textId="60AB1490" w:rsidR="00F659D4" w:rsidRPr="002B20EC" w:rsidRDefault="00F659D4" w:rsidP="00F659D4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F659D4" w:rsidRPr="004F40E6" w14:paraId="5A2851F6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74748822" w14:textId="38CA13DA" w:rsidR="00F659D4" w:rsidRPr="00610845" w:rsidRDefault="00F659D4" w:rsidP="00F659D4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27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97820E" w14:textId="64404C9C" w:rsidR="00F659D4" w:rsidRDefault="00F659D4" w:rsidP="00F6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6516C0" w14:textId="0182A8B5" w:rsidR="00F659D4" w:rsidRPr="009660BE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8EE6B2" w14:textId="77777777" w:rsidR="00F659D4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1126780E" w14:textId="61350451" w:rsidR="00F659D4" w:rsidRPr="00980336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D85C53" w14:textId="10FE1ECB" w:rsidR="00F659D4" w:rsidRPr="00980336" w:rsidRDefault="00F659D4" w:rsidP="00F659D4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18.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65A8837" w14:textId="2033C6E4" w:rsidR="00F659D4" w:rsidRPr="002B20EC" w:rsidRDefault="00F659D4" w:rsidP="00F659D4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F659D4" w:rsidRPr="004F40E6" w14:paraId="583B12B1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57DD3C1B" w14:textId="30308501" w:rsidR="00F659D4" w:rsidRPr="00610845" w:rsidRDefault="00F659D4" w:rsidP="00F659D4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57CDAB" w14:textId="6A6A3708" w:rsidR="00F659D4" w:rsidRDefault="00F659D4" w:rsidP="00F6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  <w:r w:rsidR="00990937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7A0E9D" w14:textId="28BF33D5" w:rsidR="00F659D4" w:rsidRPr="009660BE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3429AD" w14:textId="77777777" w:rsidR="00F659D4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418F4951" w14:textId="4E2FADA2" w:rsidR="00F659D4" w:rsidRPr="00980336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FC8FAE" w14:textId="7FF00658" w:rsidR="00F659D4" w:rsidRPr="00980336" w:rsidRDefault="00F659D4" w:rsidP="00F659D4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19.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20C539" w14:textId="267A0B38" w:rsidR="00F659D4" w:rsidRPr="002B20EC" w:rsidRDefault="00F659D4" w:rsidP="00F659D4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F659D4" w:rsidRPr="004F40E6" w14:paraId="169FF7B8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6D48FB39" w14:textId="3C8212D1" w:rsidR="00F659D4" w:rsidRPr="00610845" w:rsidRDefault="00F659D4" w:rsidP="00F659D4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lastRenderedPageBreak/>
              <w:t>34:03:230005:ЗУ</w:t>
            </w:r>
            <w:r>
              <w:rPr>
                <w:sz w:val="16"/>
                <w:szCs w:val="16"/>
              </w:rPr>
              <w:t>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DA9B44" w14:textId="06C6D3A8" w:rsidR="00F659D4" w:rsidRDefault="00F659D4" w:rsidP="00F6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  <w:r w:rsidR="00990937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83465D" w14:textId="7D95F282" w:rsidR="00F659D4" w:rsidRPr="009660BE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855072" w14:textId="77777777" w:rsidR="00F659D4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0B2F1C47" w14:textId="216C22EC" w:rsidR="00F659D4" w:rsidRPr="00980336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5C9601" w14:textId="056870A1" w:rsidR="00F659D4" w:rsidRPr="00980336" w:rsidRDefault="00F659D4" w:rsidP="00F659D4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20.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F35F68" w14:textId="1081B7BD" w:rsidR="00F659D4" w:rsidRPr="002B20EC" w:rsidRDefault="00F659D4" w:rsidP="00F659D4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F659D4" w:rsidRPr="004F40E6" w14:paraId="47981438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11EF06A4" w14:textId="53B12771" w:rsidR="00F659D4" w:rsidRPr="00610845" w:rsidRDefault="00F659D4" w:rsidP="00F659D4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DE8F48" w14:textId="52DD299E" w:rsidR="00F659D4" w:rsidRDefault="00F659D4" w:rsidP="00F6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990937">
              <w:rPr>
                <w:sz w:val="16"/>
                <w:szCs w:val="16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2B7E7F" w14:textId="41BE3F04" w:rsidR="00F659D4" w:rsidRPr="009660BE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845206" w14:textId="77777777" w:rsidR="00F659D4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41A09099" w14:textId="014B744B" w:rsidR="00F659D4" w:rsidRPr="00980336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D81BD7" w14:textId="0DF6F480" w:rsidR="00F659D4" w:rsidRPr="00980336" w:rsidRDefault="00F659D4" w:rsidP="00F659D4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21.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B0F447" w14:textId="4600A782" w:rsidR="00F659D4" w:rsidRPr="002B20EC" w:rsidRDefault="00F659D4" w:rsidP="00F659D4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  <w:tr w:rsidR="00F659D4" w:rsidRPr="004F40E6" w14:paraId="72D60475" w14:textId="77777777" w:rsidTr="00186AF1">
        <w:trPr>
          <w:trHeight w:val="1301"/>
        </w:trPr>
        <w:tc>
          <w:tcPr>
            <w:tcW w:w="1560" w:type="dxa"/>
            <w:shd w:val="clear" w:color="auto" w:fill="auto"/>
            <w:vAlign w:val="center"/>
          </w:tcPr>
          <w:p w14:paraId="304C8CAD" w14:textId="77FC3469" w:rsidR="00F659D4" w:rsidRPr="00610845" w:rsidRDefault="00F659D4" w:rsidP="00F659D4">
            <w:pPr>
              <w:jc w:val="both"/>
              <w:rPr>
                <w:sz w:val="16"/>
                <w:szCs w:val="16"/>
              </w:rPr>
            </w:pPr>
            <w:r w:rsidRPr="00610845">
              <w:rPr>
                <w:sz w:val="16"/>
                <w:szCs w:val="16"/>
              </w:rPr>
              <w:t>34:03:230005:ЗУ</w:t>
            </w:r>
            <w:r>
              <w:rPr>
                <w:sz w:val="16"/>
                <w:szCs w:val="16"/>
              </w:rPr>
              <w:t>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BD84A5" w14:textId="17B5A914" w:rsidR="00F659D4" w:rsidRDefault="00F659D4" w:rsidP="00F659D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990937">
              <w:rPr>
                <w:sz w:val="16"/>
                <w:szCs w:val="16"/>
              </w:rPr>
              <w:t>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965F79" w14:textId="0249E60B" w:rsidR="00F659D4" w:rsidRPr="009660BE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660BE">
              <w:rPr>
                <w:rFonts w:eastAsia="TimesNewRomanPSMT"/>
                <w:sz w:val="16"/>
                <w:szCs w:val="16"/>
                <w:lang w:eastAsia="en-US"/>
              </w:rPr>
              <w:t>Земли насе-ленных пунк-тов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0AD4F6" w14:textId="77777777" w:rsidR="00F659D4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Для индивидуального жилищного строительства</w:t>
            </w:r>
          </w:p>
          <w:p w14:paraId="5BD95AE7" w14:textId="0298DE94" w:rsidR="00F659D4" w:rsidRPr="00980336" w:rsidRDefault="00F659D4" w:rsidP="00F659D4">
            <w:pPr>
              <w:jc w:val="center"/>
              <w:rPr>
                <w:rFonts w:eastAsia="TimesNewRomanPSMT"/>
                <w:sz w:val="16"/>
                <w:szCs w:val="16"/>
                <w:lang w:eastAsia="en-US"/>
              </w:rPr>
            </w:pPr>
            <w:r>
              <w:rPr>
                <w:rFonts w:eastAsia="TimesNewRomanPSMT"/>
                <w:sz w:val="16"/>
                <w:szCs w:val="16"/>
                <w:lang w:eastAsia="en-US"/>
              </w:rPr>
              <w:t>(</w:t>
            </w:r>
            <w:r w:rsidRPr="00980336">
              <w:rPr>
                <w:rFonts w:eastAsia="TimesNewRomanPSMT"/>
                <w:sz w:val="16"/>
                <w:szCs w:val="16"/>
                <w:lang w:eastAsia="en-US"/>
              </w:rPr>
              <w:t>2.1</w:t>
            </w:r>
            <w:r>
              <w:rPr>
                <w:rFonts w:eastAsia="TimesNewRomanPSMT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8147BB" w14:textId="638E618F" w:rsidR="00F659D4" w:rsidRPr="00980336" w:rsidRDefault="00F659D4" w:rsidP="00F659D4">
            <w:pPr>
              <w:jc w:val="center"/>
              <w:rPr>
                <w:sz w:val="16"/>
                <w:szCs w:val="16"/>
              </w:rPr>
            </w:pPr>
            <w:r w:rsidRPr="00980336">
              <w:rPr>
                <w:sz w:val="16"/>
                <w:szCs w:val="16"/>
              </w:rPr>
              <w:t>Волгоградская, р-н Городищенский, р.п. Городище, пер. Детский</w:t>
            </w:r>
            <w:r>
              <w:rPr>
                <w:sz w:val="16"/>
                <w:szCs w:val="16"/>
              </w:rPr>
              <w:t>, з/у 22.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A9956B" w14:textId="2CC65F2E" w:rsidR="00F659D4" w:rsidRPr="002B20EC" w:rsidRDefault="00F659D4" w:rsidP="00F659D4">
            <w:pPr>
              <w:jc w:val="center"/>
              <w:rPr>
                <w:sz w:val="16"/>
                <w:szCs w:val="16"/>
              </w:rPr>
            </w:pPr>
            <w:r w:rsidRPr="002B20EC">
              <w:rPr>
                <w:sz w:val="16"/>
                <w:szCs w:val="16"/>
              </w:rPr>
              <w:t>Из земель, находящихся в государственной (неразграниченной) собственности, в соответствии с проектом межевания территории.</w:t>
            </w:r>
          </w:p>
        </w:tc>
      </w:tr>
    </w:tbl>
    <w:p w14:paraId="51E21B4D" w14:textId="77EDDC29" w:rsidR="004532B9" w:rsidRDefault="00CE4E56" w:rsidP="004532B9">
      <w:pPr>
        <w:spacing w:before="120" w:after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Координатное описание границ формируем</w:t>
      </w:r>
      <w:r w:rsidR="00777D6F">
        <w:rPr>
          <w:sz w:val="26"/>
          <w:szCs w:val="26"/>
        </w:rPr>
        <w:t>ых</w:t>
      </w:r>
      <w:r>
        <w:rPr>
          <w:sz w:val="26"/>
          <w:szCs w:val="26"/>
        </w:rPr>
        <w:t xml:space="preserve"> земельн</w:t>
      </w:r>
      <w:r w:rsidR="00777D6F">
        <w:rPr>
          <w:sz w:val="26"/>
          <w:szCs w:val="26"/>
        </w:rPr>
        <w:t>ых</w:t>
      </w:r>
      <w:r>
        <w:rPr>
          <w:sz w:val="26"/>
          <w:szCs w:val="26"/>
        </w:rPr>
        <w:t xml:space="preserve"> участк</w:t>
      </w:r>
      <w:r w:rsidR="00777D6F">
        <w:rPr>
          <w:sz w:val="26"/>
          <w:szCs w:val="26"/>
        </w:rPr>
        <w:t>ов</w:t>
      </w:r>
      <w:r>
        <w:rPr>
          <w:sz w:val="26"/>
          <w:szCs w:val="26"/>
        </w:rPr>
        <w:t xml:space="preserve"> приводится в прилагаемой электронной версии документации по планировке территории в формате файлов </w:t>
      </w:r>
      <w:r>
        <w:rPr>
          <w:sz w:val="26"/>
          <w:szCs w:val="26"/>
          <w:lang w:val="en-US"/>
        </w:rPr>
        <w:t>tab</w:t>
      </w:r>
      <w:r>
        <w:rPr>
          <w:sz w:val="26"/>
          <w:szCs w:val="26"/>
        </w:rPr>
        <w:t>,</w:t>
      </w:r>
      <w:r w:rsidRPr="00CE4E56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DWG</w:t>
      </w:r>
      <w:r>
        <w:rPr>
          <w:sz w:val="26"/>
          <w:szCs w:val="26"/>
        </w:rPr>
        <w:t>,</w:t>
      </w:r>
      <w:r w:rsidRPr="00CE4E56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mid</w:t>
      </w:r>
      <w:r w:rsidRPr="00CE4E56">
        <w:rPr>
          <w:sz w:val="26"/>
          <w:szCs w:val="26"/>
        </w:rPr>
        <w:t>/</w:t>
      </w:r>
      <w:r>
        <w:rPr>
          <w:sz w:val="26"/>
          <w:szCs w:val="26"/>
          <w:lang w:val="en-US"/>
        </w:rPr>
        <w:t>mif</w:t>
      </w:r>
      <w:r>
        <w:rPr>
          <w:sz w:val="26"/>
          <w:szCs w:val="26"/>
        </w:rPr>
        <w:t>.</w:t>
      </w:r>
    </w:p>
    <w:p w14:paraId="7B2413DE" w14:textId="77777777" w:rsidR="00606431" w:rsidRPr="00CE4E56" w:rsidRDefault="00606431" w:rsidP="004532B9">
      <w:pPr>
        <w:spacing w:before="120" w:after="120"/>
        <w:ind w:firstLine="709"/>
        <w:jc w:val="both"/>
        <w:rPr>
          <w:sz w:val="26"/>
          <w:szCs w:val="26"/>
        </w:rPr>
      </w:pPr>
    </w:p>
    <w:p w14:paraId="7905209F" w14:textId="77777777" w:rsidR="008B3C43" w:rsidRDefault="008B3C43" w:rsidP="00200DA4">
      <w:pPr>
        <w:pStyle w:val="28"/>
      </w:pPr>
      <w:bookmarkStart w:id="5" w:name="_Toc466907223"/>
      <w:r>
        <w:t>2. С</w:t>
      </w:r>
      <w:r w:rsidRPr="008B3C43">
        <w:t>ведения о границах территории, в отношении которой утвержден проект межевания</w:t>
      </w:r>
    </w:p>
    <w:bookmarkEnd w:id="5"/>
    <w:p w14:paraId="54C17995" w14:textId="62B5DC63" w:rsidR="00EA0398" w:rsidRDefault="00344493" w:rsidP="00344493">
      <w:pPr>
        <w:pStyle w:val="ac"/>
      </w:pPr>
      <w:r>
        <w:t xml:space="preserve">Ведомость координат </w:t>
      </w:r>
      <w:r w:rsidR="003326AB" w:rsidRPr="003326AB">
        <w:t>характерных точек границ территории, в отношении которой утвержден проект межевания</w:t>
      </w:r>
    </w:p>
    <w:p w14:paraId="3F058D4C" w14:textId="587FE0F4" w:rsidR="00D639CE" w:rsidRDefault="00D639CE" w:rsidP="00D639CE">
      <w:pPr>
        <w:pStyle w:val="ac"/>
      </w:pPr>
      <w:r>
        <w:t xml:space="preserve">      1        9199.67       -1486.72</w:t>
      </w:r>
    </w:p>
    <w:p w14:paraId="530A673D" w14:textId="77777777" w:rsidR="00D639CE" w:rsidRDefault="00D639CE" w:rsidP="00D639CE">
      <w:pPr>
        <w:pStyle w:val="ac"/>
      </w:pPr>
      <w:r>
        <w:t xml:space="preserve">      2        9298.25       -1620.37</w:t>
      </w:r>
    </w:p>
    <w:p w14:paraId="512765B4" w14:textId="77777777" w:rsidR="00D639CE" w:rsidRDefault="00D639CE" w:rsidP="00D639CE">
      <w:pPr>
        <w:pStyle w:val="ac"/>
      </w:pPr>
      <w:r>
        <w:t xml:space="preserve">      3        9327.60       -1658.05</w:t>
      </w:r>
    </w:p>
    <w:p w14:paraId="6F757C5C" w14:textId="77777777" w:rsidR="00D639CE" w:rsidRDefault="00D639CE" w:rsidP="00D639CE">
      <w:pPr>
        <w:pStyle w:val="ac"/>
      </w:pPr>
      <w:r>
        <w:t xml:space="preserve">      4        9355.62       -1686.32</w:t>
      </w:r>
    </w:p>
    <w:p w14:paraId="0930CAB0" w14:textId="77777777" w:rsidR="00D639CE" w:rsidRDefault="00D639CE" w:rsidP="00D639CE">
      <w:pPr>
        <w:pStyle w:val="ac"/>
      </w:pPr>
      <w:r>
        <w:t xml:space="preserve">      5        9407.57       -1718.82</w:t>
      </w:r>
    </w:p>
    <w:p w14:paraId="2FDC7FC1" w14:textId="77777777" w:rsidR="00D639CE" w:rsidRDefault="00D639CE" w:rsidP="00D639CE">
      <w:pPr>
        <w:pStyle w:val="ac"/>
      </w:pPr>
      <w:r>
        <w:t xml:space="preserve">      6        9406.04       -1723.21</w:t>
      </w:r>
    </w:p>
    <w:p w14:paraId="391DE355" w14:textId="77777777" w:rsidR="00D639CE" w:rsidRDefault="00D639CE" w:rsidP="00D639CE">
      <w:pPr>
        <w:pStyle w:val="ac"/>
      </w:pPr>
      <w:r>
        <w:t xml:space="preserve">      7        9152.44       -1678.10</w:t>
      </w:r>
    </w:p>
    <w:p w14:paraId="4AA71403" w14:textId="77777777" w:rsidR="00D639CE" w:rsidRDefault="00D639CE" w:rsidP="00D639CE">
      <w:pPr>
        <w:pStyle w:val="ac"/>
      </w:pPr>
      <w:r>
        <w:t xml:space="preserve">      8        9026.87       -1656.86</w:t>
      </w:r>
    </w:p>
    <w:p w14:paraId="06B792A8" w14:textId="77777777" w:rsidR="00D639CE" w:rsidRDefault="00D639CE" w:rsidP="00D639CE">
      <w:pPr>
        <w:pStyle w:val="ac"/>
      </w:pPr>
      <w:r>
        <w:t xml:space="preserve">      9        9027.90       -1650.95</w:t>
      </w:r>
    </w:p>
    <w:p w14:paraId="4B81E928" w14:textId="77777777" w:rsidR="00D639CE" w:rsidRDefault="00D639CE" w:rsidP="00D639CE">
      <w:pPr>
        <w:pStyle w:val="ac"/>
      </w:pPr>
      <w:r>
        <w:t xml:space="preserve">     10        9032.30       -1639.45</w:t>
      </w:r>
    </w:p>
    <w:p w14:paraId="51DA913A" w14:textId="77777777" w:rsidR="00D639CE" w:rsidRDefault="00D639CE" w:rsidP="00D639CE">
      <w:pPr>
        <w:pStyle w:val="ac"/>
      </w:pPr>
      <w:r>
        <w:t xml:space="preserve">     11        8975.16       -1541.89</w:t>
      </w:r>
    </w:p>
    <w:p w14:paraId="74B4BC7D" w14:textId="0CBF4B81" w:rsidR="00D639CE" w:rsidRDefault="00D639CE" w:rsidP="00D639CE">
      <w:pPr>
        <w:pStyle w:val="ac"/>
      </w:pPr>
      <w:r>
        <w:t xml:space="preserve">Площадь участка     </w:t>
      </w:r>
      <w:r w:rsidR="006F375A" w:rsidRPr="006F375A">
        <w:t>4.87 га</w:t>
      </w:r>
    </w:p>
    <w:p w14:paraId="2648DB6D" w14:textId="77777777" w:rsidR="00711574" w:rsidRDefault="00711574" w:rsidP="006F375A">
      <w:pPr>
        <w:rPr>
          <w:color w:val="000000"/>
          <w:sz w:val="24"/>
          <w:szCs w:val="24"/>
        </w:rPr>
      </w:pPr>
    </w:p>
    <w:bookmarkEnd w:id="3"/>
    <w:p w14:paraId="3D53006A" w14:textId="77777777" w:rsidR="00D34E96" w:rsidRDefault="00D34E96" w:rsidP="00E61DAE">
      <w:pPr>
        <w:pStyle w:val="ac"/>
        <w:tabs>
          <w:tab w:val="left" w:pos="3975"/>
        </w:tabs>
        <w:ind w:firstLine="0"/>
        <w:jc w:val="center"/>
        <w:rPr>
          <w:rFonts w:cs="Times New Roman"/>
          <w:b/>
        </w:rPr>
      </w:pPr>
    </w:p>
    <w:p w14:paraId="3443BBE6" w14:textId="2D595A3F" w:rsidR="00D34E96" w:rsidRDefault="00D34E96" w:rsidP="00616E7C">
      <w:pPr>
        <w:pStyle w:val="ac"/>
        <w:ind w:firstLine="0"/>
        <w:jc w:val="center"/>
        <w:rPr>
          <w:rFonts w:cs="Times New Roman"/>
          <w:b/>
        </w:rPr>
      </w:pPr>
    </w:p>
    <w:p w14:paraId="0C1BDB0A" w14:textId="77777777" w:rsidR="00670C2B" w:rsidRDefault="00670C2B" w:rsidP="00616E7C">
      <w:pPr>
        <w:pStyle w:val="ac"/>
        <w:ind w:firstLine="0"/>
        <w:jc w:val="center"/>
        <w:rPr>
          <w:rFonts w:cs="Times New Roman"/>
          <w:b/>
        </w:rPr>
      </w:pPr>
    </w:p>
    <w:p w14:paraId="23AEB2E7" w14:textId="77777777" w:rsidR="00190535" w:rsidRDefault="00190535" w:rsidP="0033350F">
      <w:pPr>
        <w:pStyle w:val="ac"/>
        <w:ind w:firstLine="0"/>
        <w:jc w:val="center"/>
        <w:rPr>
          <w:rFonts w:cs="Times New Roman"/>
          <w:b/>
        </w:rPr>
      </w:pPr>
    </w:p>
    <w:sectPr w:rsidR="00190535" w:rsidSect="00B1031F">
      <w:headerReference w:type="first" r:id="rId16"/>
      <w:pgSz w:w="11906" w:h="16838" w:code="9"/>
      <w:pgMar w:top="851" w:right="539" w:bottom="1560" w:left="1219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E5F3D" w14:textId="77777777" w:rsidR="00DD3EB4" w:rsidRDefault="00DD3EB4">
      <w:r>
        <w:separator/>
      </w:r>
    </w:p>
  </w:endnote>
  <w:endnote w:type="continuationSeparator" w:id="0">
    <w:p w14:paraId="568BA656" w14:textId="77777777" w:rsidR="00DD3EB4" w:rsidRDefault="00DD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MS Gothic"/>
    <w:charset w:val="80"/>
    <w:family w:val="auto"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CD49E" w14:textId="77777777" w:rsidR="004532B9" w:rsidRDefault="004532B9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B0D8" w14:textId="77777777" w:rsidR="004532B9" w:rsidRDefault="004532B9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8D055" w14:textId="77777777" w:rsidR="004532B9" w:rsidRDefault="00DD3EB4">
    <w:r>
      <w:rPr>
        <w:noProof/>
      </w:rPr>
      <w:pict w14:anchorId="76F62E38">
        <v:group id="_x0000_s2113" style="position:absolute;margin-left:18.45pt;margin-top:586.85pt;width:34.05pt;height:240.95pt;z-index:251652096;mso-position-horizontal-relative:page;mso-position-vertical-relative:page" coordorigin="3402,6237" coordsize="681,4819">
          <v:rect id="_x0000_s2114" style="position:absolute;left:3402;top:7655;width:283;height:1986;mso-position-horizontal-relative:page;mso-position-vertical-relative:page" strokeweight="1.5pt">
            <v:fill opacity="0"/>
            <v:textbox style="layout-flow:vertical;mso-layout-flow-alt:bottom-to-top;mso-next-textbox:#_x0000_s2114" inset="0,0,0,0">
              <w:txbxContent>
                <w:p w14:paraId="4CFB52DD" w14:textId="77777777" w:rsidR="004532B9" w:rsidRPr="002076F5" w:rsidRDefault="004532B9" w:rsidP="00A80AF1">
                  <w:pPr>
                    <w:jc w:val="center"/>
                  </w:pPr>
                  <w:r w:rsidRPr="002076F5">
                    <w:t>Подпись и дата</w:t>
                  </w:r>
                </w:p>
              </w:txbxContent>
            </v:textbox>
          </v:rect>
          <v:rect id="_x0000_s2115" style="position:absolute;left:3402;top:6237;width:283;height:1417;mso-position-horizontal-relative:page;mso-position-vertical-relative:page" strokeweight="1.5pt">
            <v:fill opacity="0"/>
            <v:textbox style="layout-flow:vertical;mso-layout-flow-alt:bottom-to-top;mso-next-textbox:#_x0000_s2115" inset="0,0,0,0">
              <w:txbxContent>
                <w:p w14:paraId="79860AE1" w14:textId="77777777" w:rsidR="004532B9" w:rsidRPr="002076F5" w:rsidRDefault="004532B9" w:rsidP="00A80AF1">
                  <w:pPr>
                    <w:jc w:val="center"/>
                  </w:pPr>
                  <w:r w:rsidRPr="002076F5">
                    <w:t>Взам. инв. №</w:t>
                  </w:r>
                </w:p>
              </w:txbxContent>
            </v:textbox>
          </v:rect>
          <v:rect id="_x0000_s2116" style="position:absolute;left:3402;top:9639;width:283;height:1417;mso-position-horizontal-relative:page;mso-position-vertical-relative:page" strokeweight="1.5pt">
            <v:fill opacity="0"/>
            <v:textbox style="layout-flow:vertical;mso-layout-flow-alt:bottom-to-top;mso-next-textbox:#_x0000_s2116" inset="0,0,0,0">
              <w:txbxContent>
                <w:p w14:paraId="3E1619C4" w14:textId="77777777" w:rsidR="004532B9" w:rsidRPr="002076F5" w:rsidRDefault="004532B9" w:rsidP="00A80AF1">
                  <w:pPr>
                    <w:jc w:val="center"/>
                  </w:pPr>
                  <w:r w:rsidRPr="002076F5">
                    <w:t>Инв. № подл.</w:t>
                  </w:r>
                </w:p>
              </w:txbxContent>
            </v:textbox>
          </v:rect>
          <v:rect id="_x0000_s2117" style="position:absolute;left:3686;top:6237;width:397;height:1417;mso-position-horizontal-relative:page;mso-position-vertical-relative:page" strokeweight="1.5pt">
            <v:fill opacity="0"/>
            <v:textbox style="layout-flow:vertical;mso-layout-flow-alt:bottom-to-top;mso-next-textbox:#_x0000_s2117" inset="0,0,0,0">
              <w:txbxContent>
                <w:p w14:paraId="74ACAD89" w14:textId="77777777" w:rsidR="004532B9" w:rsidRPr="00852972" w:rsidRDefault="004532B9" w:rsidP="00A80AF1"/>
              </w:txbxContent>
            </v:textbox>
          </v:rect>
          <v:rect id="_x0000_s2118" style="position:absolute;left:3686;top:7655;width:397;height:1986;mso-position-horizontal-relative:page;mso-position-vertical-relative:page" strokeweight="1.5pt">
            <v:fill opacity="0"/>
            <v:textbox style="layout-flow:vertical;mso-layout-flow-alt:bottom-to-top;mso-next-textbox:#_x0000_s2118" inset="0,0,0,0">
              <w:txbxContent>
                <w:p w14:paraId="1A0A89F7" w14:textId="77777777" w:rsidR="004532B9" w:rsidRPr="00852972" w:rsidRDefault="004532B9" w:rsidP="00A80AF1"/>
              </w:txbxContent>
            </v:textbox>
          </v:rect>
          <v:rect id="_x0000_s2119" style="position:absolute;left:3686;top:9639;width:397;height:1417;mso-position-horizontal-relative:page;mso-position-vertical-relative:page" strokeweight="1.5pt">
            <v:fill opacity="0"/>
            <v:textbox style="layout-flow:vertical;mso-layout-flow-alt:bottom-to-top;mso-next-textbox:#_x0000_s2119" inset="0,0,0,0">
              <w:txbxContent>
                <w:p w14:paraId="51424630" w14:textId="77777777" w:rsidR="004532B9" w:rsidRPr="00695632" w:rsidRDefault="004532B9" w:rsidP="00A80AF1"/>
              </w:txbxContent>
            </v:textbox>
          </v:rect>
          <w10:wrap anchorx="page" anchory="page"/>
        </v:group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A6888" w14:textId="06AEED49" w:rsidR="004532B9" w:rsidRDefault="004532B9">
    <w:r>
      <w:t>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7D7BB" w14:textId="77777777" w:rsidR="00DD3EB4" w:rsidRDefault="00DD3EB4">
      <w:r>
        <w:separator/>
      </w:r>
    </w:p>
  </w:footnote>
  <w:footnote w:type="continuationSeparator" w:id="0">
    <w:p w14:paraId="4040B106" w14:textId="77777777" w:rsidR="00DD3EB4" w:rsidRDefault="00DD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BC3A1" w14:textId="77777777" w:rsidR="004532B9" w:rsidRDefault="004532B9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07097" w14:textId="77777777" w:rsidR="004532B9" w:rsidRDefault="00DD3EB4">
    <w:r>
      <w:rPr>
        <w:noProof/>
      </w:rPr>
      <w:pict w14:anchorId="0F75008B">
        <v:rect id="_x0000_s2159" style="position:absolute;margin-left:52.45pt;margin-top:14.2pt;width:524.4pt;height:813.55pt;z-index:-251662336;mso-wrap-distance-left:0;mso-wrap-distance-right:0;mso-position-horizontal-relative:page;mso-position-vertical-relative:page" o:allowincell="f" o:allowoverlap="f" strokeweight="1.5pt">
          <w10:wrap anchorx="page" anchory="page"/>
          <w10:anchorlock/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topFromText="567" w:vertAnchor="page" w:horzAnchor="page" w:tblpX="1061" w:tblpY="14272"/>
      <w:tblOverlap w:val="never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4532B9" w:rsidRPr="00212633" w14:paraId="5C2681EE" w14:textId="77777777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right w:val="single" w:sz="12" w:space="0" w:color="auto"/>
          </w:tcBorders>
          <w:noWrap/>
        </w:tcPr>
        <w:p w14:paraId="35B84827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14:paraId="79B4D62F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14:paraId="2989B6FF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14:paraId="233E1A19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14:paraId="207BF32C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14:paraId="4E2C9A67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14:paraId="202C3CD5" w14:textId="77777777" w:rsidR="004532B9" w:rsidRPr="007E2205" w:rsidRDefault="004532B9" w:rsidP="006B5202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072-2016-ПМТ</w:t>
          </w:r>
          <w:r w:rsidRPr="007E2205">
            <w:rPr>
              <w:sz w:val="24"/>
              <w:szCs w:val="24"/>
            </w:rPr>
            <w:t>-С</w:t>
          </w:r>
        </w:p>
      </w:tc>
    </w:tr>
    <w:tr w:rsidR="004532B9" w:rsidRPr="00212633" w14:paraId="4A908A2A" w14:textId="77777777" w:rsidTr="00C64016">
      <w:trPr>
        <w:cantSplit/>
        <w:trHeight w:hRule="exact" w:val="284"/>
      </w:trPr>
      <w:tc>
        <w:tcPr>
          <w:tcW w:w="566" w:type="dxa"/>
          <w:tcBorders>
            <w:left w:val="nil"/>
            <w:bottom w:val="single" w:sz="12" w:space="0" w:color="auto"/>
            <w:right w:val="single" w:sz="12" w:space="0" w:color="auto"/>
          </w:tcBorders>
          <w:noWrap/>
        </w:tcPr>
        <w:p w14:paraId="4C537D66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14:paraId="39FE8826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14:paraId="74B9E854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14:paraId="1B12C625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14:paraId="3A483503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14:paraId="7F267712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14:paraId="01B2FC95" w14:textId="77777777" w:rsidR="004532B9" w:rsidRPr="00212633" w:rsidRDefault="004532B9" w:rsidP="009A11C6">
          <w:pPr>
            <w:rPr>
              <w:sz w:val="22"/>
              <w:szCs w:val="22"/>
            </w:rPr>
          </w:pPr>
        </w:p>
      </w:tc>
    </w:tr>
    <w:tr w:rsidR="004532B9" w:rsidRPr="00212633" w14:paraId="082F8D52" w14:textId="77777777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26114348" w14:textId="77777777" w:rsidR="004532B9" w:rsidRPr="001354A5" w:rsidRDefault="004532B9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7F4ED959" w14:textId="77777777" w:rsidR="004532B9" w:rsidRPr="000A19C6" w:rsidRDefault="004532B9" w:rsidP="009A11C6">
          <w:pPr>
            <w:jc w:val="center"/>
            <w:rPr>
              <w:spacing w:val="-6"/>
              <w:sz w:val="18"/>
              <w:szCs w:val="18"/>
            </w:rPr>
          </w:pPr>
          <w:r w:rsidRPr="000A19C6">
            <w:rPr>
              <w:spacing w:val="-6"/>
              <w:sz w:val="18"/>
              <w:szCs w:val="18"/>
            </w:rPr>
            <w:t>Кол.уч.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0EF53461" w14:textId="77777777" w:rsidR="004532B9" w:rsidRPr="001354A5" w:rsidRDefault="004532B9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6FE72941" w14:textId="77777777" w:rsidR="004532B9" w:rsidRPr="001354A5" w:rsidRDefault="004532B9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12268F6A" w14:textId="77777777" w:rsidR="004532B9" w:rsidRPr="001354A5" w:rsidRDefault="004532B9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6C587F17" w14:textId="77777777" w:rsidR="004532B9" w:rsidRPr="001354A5" w:rsidRDefault="004532B9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14:paraId="1A108E4B" w14:textId="77777777" w:rsidR="004532B9" w:rsidRPr="00212633" w:rsidRDefault="004532B9" w:rsidP="009A11C6">
          <w:pPr>
            <w:rPr>
              <w:sz w:val="22"/>
              <w:szCs w:val="22"/>
            </w:rPr>
          </w:pPr>
        </w:p>
      </w:tc>
    </w:tr>
    <w:tr w:rsidR="004532B9" w:rsidRPr="00212633" w14:paraId="45331637" w14:textId="77777777" w:rsidTr="001F485C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noWrap/>
          <w:vAlign w:val="center"/>
        </w:tcPr>
        <w:p w14:paraId="234D2D80" w14:textId="77777777" w:rsidR="004532B9" w:rsidRPr="00DA38BC" w:rsidRDefault="004532B9" w:rsidP="004717CC">
          <w:r w:rsidRPr="00DA38BC">
            <w:t>Разраб.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14:paraId="62D74F81" w14:textId="77777777" w:rsidR="004532B9" w:rsidRPr="009A11C6" w:rsidRDefault="004532B9" w:rsidP="00E431C8">
          <w:pPr>
            <w:rPr>
              <w:sz w:val="22"/>
              <w:szCs w:val="22"/>
            </w:rPr>
          </w:pPr>
          <w:r>
            <w:t>Солдатова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14:paraId="7911F70E" w14:textId="77777777" w:rsidR="004532B9" w:rsidRPr="00212633" w:rsidRDefault="004532B9" w:rsidP="004717CC"/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14:paraId="413FC334" w14:textId="77777777" w:rsidR="004532B9" w:rsidRPr="00212633" w:rsidRDefault="004532B9" w:rsidP="004717CC"/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46308A1E" w14:textId="77777777" w:rsidR="004532B9" w:rsidRPr="007C3E7E" w:rsidRDefault="004532B9" w:rsidP="004717CC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Содержание тома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4F2F6DC6" w14:textId="77777777" w:rsidR="004532B9" w:rsidRPr="00BB057B" w:rsidRDefault="004532B9" w:rsidP="004717CC">
          <w:pPr>
            <w:jc w:val="center"/>
          </w:pPr>
          <w:r w:rsidRPr="00BB057B"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69932CB4" w14:textId="77777777" w:rsidR="004532B9" w:rsidRPr="00BB057B" w:rsidRDefault="004532B9" w:rsidP="004717CC">
          <w:pPr>
            <w:jc w:val="center"/>
          </w:pPr>
          <w:r w:rsidRPr="00BB057B"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14:paraId="4E26E52F" w14:textId="77777777" w:rsidR="004532B9" w:rsidRPr="00BB057B" w:rsidRDefault="004532B9" w:rsidP="004717CC">
          <w:pPr>
            <w:jc w:val="center"/>
          </w:pPr>
          <w:r w:rsidRPr="00BB057B">
            <w:t>Листов</w:t>
          </w:r>
        </w:p>
      </w:tc>
    </w:tr>
    <w:tr w:rsidR="004532B9" w:rsidRPr="00AC021F" w14:paraId="571029D6" w14:textId="77777777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14:paraId="53E80329" w14:textId="77777777" w:rsidR="004532B9" w:rsidRPr="009A11C6" w:rsidRDefault="004532B9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14:paraId="06CE2B2B" w14:textId="77777777" w:rsidR="004532B9" w:rsidRPr="009A11C6" w:rsidRDefault="004532B9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14:paraId="2E5AB9FC" w14:textId="77777777" w:rsidR="004532B9" w:rsidRPr="00212633" w:rsidRDefault="004532B9" w:rsidP="004717CC"/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14:paraId="699DB636" w14:textId="77777777" w:rsidR="004532B9" w:rsidRPr="00212633" w:rsidRDefault="004532B9" w:rsidP="004717CC"/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14:paraId="62642243" w14:textId="77777777" w:rsidR="004532B9" w:rsidRPr="00212633" w:rsidRDefault="004532B9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36834CB7" w14:textId="77777777" w:rsidR="004532B9" w:rsidRPr="00FA2019" w:rsidRDefault="004532B9" w:rsidP="00900B07">
          <w:pPr>
            <w:jc w:val="center"/>
            <w:rPr>
              <w:sz w:val="24"/>
              <w:szCs w:val="24"/>
            </w:rPr>
          </w:pPr>
          <w:r w:rsidRPr="00FA2019">
            <w:rPr>
              <w:sz w:val="24"/>
              <w:szCs w:val="24"/>
            </w:rPr>
            <w:t>П</w:t>
          </w:r>
          <w:r>
            <w:rPr>
              <w:sz w:val="24"/>
              <w:szCs w:val="24"/>
            </w:rPr>
            <w:t>М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6622E34B" w14:textId="77777777" w:rsidR="004532B9" w:rsidRPr="008426A8" w:rsidRDefault="004532B9" w:rsidP="00FA2019">
          <w:pPr>
            <w:jc w:val="center"/>
            <w:rPr>
              <w:sz w:val="24"/>
              <w:szCs w:val="24"/>
            </w:rPr>
          </w:pPr>
          <w:r w:rsidRPr="008426A8">
            <w:rPr>
              <w:sz w:val="24"/>
              <w:szCs w:val="24"/>
            </w:rPr>
            <w:fldChar w:fldCharType="begin"/>
          </w:r>
          <w:r w:rsidRPr="008426A8">
            <w:rPr>
              <w:sz w:val="24"/>
              <w:szCs w:val="24"/>
            </w:rPr>
            <w:instrText xml:space="preserve"> PAGE   \* MERGEFORMAT </w:instrText>
          </w:r>
          <w:r w:rsidRPr="008426A8">
            <w:rPr>
              <w:sz w:val="24"/>
              <w:szCs w:val="24"/>
            </w:rPr>
            <w:fldChar w:fldCharType="separate"/>
          </w:r>
          <w:r>
            <w:rPr>
              <w:noProof/>
              <w:sz w:val="24"/>
              <w:szCs w:val="24"/>
            </w:rPr>
            <w:t>1</w:t>
          </w:r>
          <w:r w:rsidRPr="008426A8">
            <w:rPr>
              <w:sz w:val="24"/>
              <w:szCs w:val="24"/>
            </w:rPr>
            <w:fldChar w:fldCharType="end"/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14:paraId="637693C7" w14:textId="77777777" w:rsidR="004532B9" w:rsidRPr="008426A8" w:rsidRDefault="004532B9" w:rsidP="00FA2019">
          <w:pPr>
            <w:jc w:val="center"/>
            <w:rPr>
              <w:sz w:val="24"/>
              <w:szCs w:val="24"/>
            </w:rPr>
          </w:pPr>
          <w:r w:rsidRPr="008426A8">
            <w:rPr>
              <w:sz w:val="24"/>
              <w:szCs w:val="24"/>
            </w:rPr>
            <w:fldChar w:fldCharType="begin"/>
          </w:r>
          <w:r w:rsidRPr="008426A8">
            <w:rPr>
              <w:sz w:val="24"/>
              <w:szCs w:val="24"/>
            </w:rPr>
            <w:instrText xml:space="preserve"> </w:instrText>
          </w:r>
          <w:r w:rsidRPr="008426A8">
            <w:rPr>
              <w:sz w:val="24"/>
              <w:szCs w:val="24"/>
              <w:lang w:val="en-US"/>
            </w:rPr>
            <w:instrText>SectionPages</w:instrText>
          </w:r>
          <w:r w:rsidRPr="008426A8">
            <w:rPr>
              <w:sz w:val="24"/>
              <w:szCs w:val="24"/>
            </w:rPr>
            <w:instrText xml:space="preserve"> </w:instrText>
          </w:r>
          <w:r w:rsidRPr="008426A8">
            <w:rPr>
              <w:sz w:val="24"/>
              <w:szCs w:val="24"/>
            </w:rPr>
            <w:fldChar w:fldCharType="separate"/>
          </w:r>
          <w:r>
            <w:rPr>
              <w:noProof/>
              <w:sz w:val="24"/>
              <w:szCs w:val="24"/>
              <w:lang w:val="en-US"/>
            </w:rPr>
            <w:t>1</w:t>
          </w:r>
          <w:r w:rsidRPr="008426A8">
            <w:rPr>
              <w:sz w:val="24"/>
              <w:szCs w:val="24"/>
            </w:rPr>
            <w:fldChar w:fldCharType="end"/>
          </w:r>
        </w:p>
      </w:tc>
    </w:tr>
    <w:tr w:rsidR="004532B9" w:rsidRPr="00212633" w14:paraId="4EB6E8E5" w14:textId="77777777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14:paraId="2221C9D7" w14:textId="77777777" w:rsidR="004532B9" w:rsidRPr="009A11C6" w:rsidRDefault="004532B9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14:paraId="05490172" w14:textId="77777777" w:rsidR="004532B9" w:rsidRPr="009A11C6" w:rsidRDefault="004532B9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14:paraId="5CC918B3" w14:textId="77777777" w:rsidR="004532B9" w:rsidRPr="001F485C" w:rsidRDefault="004532B9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14:paraId="29C58443" w14:textId="77777777" w:rsidR="004532B9" w:rsidRPr="001F485C" w:rsidRDefault="004532B9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14:paraId="196FD423" w14:textId="77777777" w:rsidR="004532B9" w:rsidRPr="00212633" w:rsidRDefault="004532B9" w:rsidP="004717CC">
          <w:pPr>
            <w:rPr>
              <w:sz w:val="22"/>
              <w:szCs w:val="22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noWrap/>
          <w:tcMar>
            <w:left w:w="0" w:type="dxa"/>
            <w:right w:w="57" w:type="dxa"/>
          </w:tcMar>
          <w:vAlign w:val="center"/>
        </w:tcPr>
        <w:p w14:paraId="7229F55D" w14:textId="77777777" w:rsidR="004532B9" w:rsidRPr="00FA2019" w:rsidRDefault="004532B9" w:rsidP="00FA2019">
          <w:pPr>
            <w:jc w:val="center"/>
            <w:rPr>
              <w:sz w:val="22"/>
              <w:szCs w:val="22"/>
            </w:rPr>
          </w:pPr>
          <w:r w:rsidRPr="00FA2019">
            <w:rPr>
              <w:sz w:val="24"/>
              <w:szCs w:val="24"/>
            </w:rPr>
            <w:t>ООО "ЦентрГрадПроект</w:t>
          </w:r>
          <w:r>
            <w:rPr>
              <w:sz w:val="24"/>
              <w:szCs w:val="24"/>
            </w:rPr>
            <w:t>"</w:t>
          </w:r>
        </w:p>
      </w:tc>
    </w:tr>
    <w:tr w:rsidR="004532B9" w:rsidRPr="00212633" w14:paraId="1A9421D3" w14:textId="77777777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single" w:sz="6" w:space="0" w:color="auto"/>
            <w:right w:val="single" w:sz="12" w:space="0" w:color="auto"/>
          </w:tcBorders>
          <w:noWrap/>
          <w:vAlign w:val="center"/>
        </w:tcPr>
        <w:p w14:paraId="5A11799F" w14:textId="77777777" w:rsidR="004532B9" w:rsidRPr="00DA38BC" w:rsidRDefault="004532B9" w:rsidP="004717CC">
          <w:r w:rsidRPr="00DA38BC">
            <w:t>Н.контр.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  <w:vAlign w:val="center"/>
        </w:tcPr>
        <w:p w14:paraId="6B73C032" w14:textId="77777777" w:rsidR="004532B9" w:rsidRPr="00DA38BC" w:rsidRDefault="004532B9" w:rsidP="00900B07">
          <w:r>
            <w:t>Сафронова</w:t>
          </w:r>
        </w:p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14:paraId="52A12C88" w14:textId="77777777" w:rsidR="004532B9" w:rsidRPr="001F485C" w:rsidRDefault="004532B9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14:paraId="0C364CAE" w14:textId="77777777" w:rsidR="004532B9" w:rsidRPr="001F485C" w:rsidRDefault="004532B9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14:paraId="1A285893" w14:textId="77777777" w:rsidR="004532B9" w:rsidRPr="00212633" w:rsidRDefault="004532B9" w:rsidP="004717CC"/>
      </w:tc>
      <w:tc>
        <w:tcPr>
          <w:tcW w:w="2836" w:type="dxa"/>
          <w:gridSpan w:val="3"/>
          <w:vMerge/>
          <w:tcBorders>
            <w:left w:val="single" w:sz="12" w:space="0" w:color="auto"/>
            <w:right w:val="nil"/>
          </w:tcBorders>
          <w:noWrap/>
        </w:tcPr>
        <w:p w14:paraId="18DABD12" w14:textId="77777777" w:rsidR="004532B9" w:rsidRPr="00212633" w:rsidRDefault="004532B9" w:rsidP="004717CC"/>
      </w:tc>
    </w:tr>
    <w:tr w:rsidR="004532B9" w:rsidRPr="00212633" w14:paraId="7716306E" w14:textId="77777777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nil"/>
            <w:right w:val="single" w:sz="12" w:space="0" w:color="auto"/>
          </w:tcBorders>
          <w:noWrap/>
          <w:vAlign w:val="center"/>
        </w:tcPr>
        <w:p w14:paraId="3FE25DAA" w14:textId="77777777" w:rsidR="004532B9" w:rsidRPr="009A11C6" w:rsidRDefault="004532B9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noWrap/>
          <w:vAlign w:val="center"/>
        </w:tcPr>
        <w:p w14:paraId="6A301D92" w14:textId="77777777" w:rsidR="004532B9" w:rsidRPr="009A11C6" w:rsidRDefault="004532B9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14:paraId="52EB4992" w14:textId="77777777" w:rsidR="004532B9" w:rsidRPr="001F485C" w:rsidRDefault="004532B9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14:paraId="27725695" w14:textId="77777777" w:rsidR="004532B9" w:rsidRPr="001F485C" w:rsidRDefault="004532B9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14:paraId="68706539" w14:textId="77777777" w:rsidR="004532B9" w:rsidRPr="00212633" w:rsidRDefault="004532B9" w:rsidP="004717CC"/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nil"/>
          </w:tcBorders>
          <w:noWrap/>
        </w:tcPr>
        <w:p w14:paraId="3AE82668" w14:textId="77777777" w:rsidR="004532B9" w:rsidRPr="00212633" w:rsidRDefault="004532B9" w:rsidP="004717CC"/>
      </w:tc>
    </w:tr>
  </w:tbl>
  <w:p w14:paraId="294CE532" w14:textId="77777777" w:rsidR="004532B9" w:rsidRPr="009D6740" w:rsidRDefault="004532B9" w:rsidP="009D6740">
    <w:pPr>
      <w:rPr>
        <w:vanish/>
      </w:rPr>
    </w:pPr>
  </w:p>
  <w:tbl>
    <w:tblPr>
      <w:tblpPr w:vertAnchor="page" w:horzAnchor="page" w:tblpX="10984" w:tblpY="273"/>
      <w:tblOverlap w:val="never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4532B9" w14:paraId="035C43C4" w14:textId="77777777" w:rsidTr="00C64016">
      <w:trPr>
        <w:trHeight w:hRule="exact" w:val="397"/>
      </w:trPr>
      <w:tc>
        <w:tcPr>
          <w:tcW w:w="567" w:type="dxa"/>
          <w:noWrap/>
          <w:vAlign w:val="center"/>
        </w:tcPr>
        <w:p w14:paraId="0601851C" w14:textId="77777777" w:rsidR="004532B9" w:rsidRPr="00D11637" w:rsidRDefault="004532B9" w:rsidP="002D799C">
          <w:pPr>
            <w:jc w:val="center"/>
            <w:rPr>
              <w:sz w:val="24"/>
              <w:szCs w:val="24"/>
            </w:rPr>
          </w:pPr>
          <w:r w:rsidRPr="00D11637">
            <w:rPr>
              <w:sz w:val="24"/>
              <w:szCs w:val="24"/>
            </w:rPr>
            <w:fldChar w:fldCharType="begin"/>
          </w:r>
          <w:r w:rsidRPr="00D11637">
            <w:rPr>
              <w:sz w:val="24"/>
              <w:szCs w:val="24"/>
            </w:rPr>
            <w:instrText xml:space="preserve"> </w:instrText>
          </w:r>
          <w:r w:rsidRPr="00D11637">
            <w:rPr>
              <w:sz w:val="24"/>
              <w:szCs w:val="24"/>
              <w:lang w:val="en-US"/>
            </w:rPr>
            <w:instrText>=</w:instrText>
          </w:r>
          <w:r w:rsidRPr="00D11637">
            <w:rPr>
              <w:sz w:val="24"/>
              <w:szCs w:val="24"/>
              <w:lang w:val="en-US"/>
            </w:rPr>
            <w:fldChar w:fldCharType="begin"/>
          </w:r>
          <w:r w:rsidRPr="00D11637">
            <w:rPr>
              <w:sz w:val="24"/>
              <w:szCs w:val="24"/>
              <w:lang w:val="en-US"/>
            </w:rPr>
            <w:instrText xml:space="preserve"> page </w:instrText>
          </w:r>
          <w:r w:rsidRPr="00D11637">
            <w:rPr>
              <w:sz w:val="24"/>
              <w:szCs w:val="24"/>
              <w:lang w:val="en-US"/>
            </w:rPr>
            <w:fldChar w:fldCharType="separate"/>
          </w:r>
          <w:r>
            <w:rPr>
              <w:noProof/>
              <w:sz w:val="24"/>
              <w:szCs w:val="24"/>
              <w:lang w:val="en-US"/>
            </w:rPr>
            <w:instrText>1</w:instrText>
          </w:r>
          <w:r w:rsidRPr="00D11637">
            <w:rPr>
              <w:sz w:val="24"/>
              <w:szCs w:val="24"/>
              <w:lang w:val="en-US"/>
            </w:rPr>
            <w:fldChar w:fldCharType="end"/>
          </w:r>
          <w:r w:rsidRPr="00D11637">
            <w:rPr>
              <w:sz w:val="24"/>
              <w:szCs w:val="24"/>
              <w:lang w:val="en-US"/>
            </w:rPr>
            <w:instrText>+1</w:instrText>
          </w:r>
          <w:r w:rsidRPr="00D11637">
            <w:rPr>
              <w:sz w:val="24"/>
              <w:szCs w:val="24"/>
            </w:rPr>
            <w:instrText xml:space="preserve"> </w:instrText>
          </w:r>
          <w:r w:rsidRPr="00D11637">
            <w:rPr>
              <w:sz w:val="24"/>
              <w:szCs w:val="24"/>
            </w:rPr>
            <w:fldChar w:fldCharType="separate"/>
          </w:r>
          <w:r>
            <w:rPr>
              <w:noProof/>
              <w:sz w:val="24"/>
              <w:szCs w:val="24"/>
            </w:rPr>
            <w:t>2</w:t>
          </w:r>
          <w:r w:rsidRPr="00D11637">
            <w:rPr>
              <w:sz w:val="24"/>
              <w:szCs w:val="24"/>
            </w:rPr>
            <w:fldChar w:fldCharType="end"/>
          </w:r>
        </w:p>
      </w:tc>
    </w:tr>
  </w:tbl>
  <w:p w14:paraId="05A05959" w14:textId="77777777" w:rsidR="004532B9" w:rsidRPr="0060760F" w:rsidRDefault="00DD3EB4" w:rsidP="00EB0CED">
    <w:pPr>
      <w:jc w:val="center"/>
      <w:rPr>
        <w:rFonts w:ascii="Arial" w:hAnsi="Arial" w:cs="Arial"/>
        <w:sz w:val="16"/>
        <w:szCs w:val="16"/>
      </w:rPr>
    </w:pPr>
    <w:r>
      <w:rPr>
        <w:noProof/>
        <w:sz w:val="16"/>
        <w:szCs w:val="16"/>
      </w:rPr>
      <w:pict w14:anchorId="16A299E2">
        <v:rect id="_x0000_s2095" style="position:absolute;left:0;text-align:left;margin-left:52.45pt;margin-top:14.2pt;width:524.4pt;height:813.55pt;z-index:-251665408;mso-wrap-distance-left:0;mso-wrap-distance-right:0;mso-position-horizontal-relative:page;mso-position-vertical-relative:page" o:allowincell="f" o:allowoverlap="f" strokeweight="1.5pt">
          <w10:wrap anchorx="page" anchory="page"/>
          <w10:anchorlock/>
        </v:rect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DA5EF" w14:textId="77777777" w:rsidR="004532B9" w:rsidRPr="009D6740" w:rsidRDefault="004532B9" w:rsidP="009D6740">
    <w:pPr>
      <w:rPr>
        <w:rFonts w:cs="Arial"/>
        <w:vanish/>
        <w:sz w:val="24"/>
        <w:szCs w:val="28"/>
      </w:rPr>
    </w:pPr>
  </w:p>
  <w:p w14:paraId="1E245D7D" w14:textId="77777777" w:rsidR="004532B9" w:rsidRPr="0060760F" w:rsidRDefault="00DD3EB4" w:rsidP="00EB0CED">
    <w:pPr>
      <w:jc w:val="center"/>
      <w:rPr>
        <w:rFonts w:ascii="Arial" w:hAnsi="Arial" w:cs="Arial"/>
        <w:sz w:val="16"/>
        <w:szCs w:val="16"/>
      </w:rPr>
    </w:pPr>
    <w:r>
      <w:rPr>
        <w:noProof/>
        <w:sz w:val="16"/>
        <w:szCs w:val="16"/>
      </w:rPr>
      <w:pict w14:anchorId="5D58003F">
        <v:rect id="_x0000_s2274" style="position:absolute;left:0;text-align:left;margin-left:52.45pt;margin-top:14.2pt;width:524.4pt;height:813.55pt;z-index:-251656192;mso-wrap-distance-left:0;mso-wrap-distance-right:0;mso-position-horizontal-relative:page;mso-position-vertical-relative:page" o:allowincell="f" o:allowoverlap="f" strokeweight="1.5pt">
          <w10:wrap anchorx="page" anchory="page"/>
          <w10:anchorlock/>
        </v:rect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topFromText="567" w:vertAnchor="page" w:horzAnchor="page" w:tblpX="1061" w:tblpY="14272"/>
      <w:tblOverlap w:val="never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4532B9" w:rsidRPr="00212633" w14:paraId="2A9D255D" w14:textId="77777777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right w:val="single" w:sz="12" w:space="0" w:color="auto"/>
          </w:tcBorders>
          <w:noWrap/>
        </w:tcPr>
        <w:p w14:paraId="48A22ED4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14:paraId="10EB4712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14:paraId="2D123F07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14:paraId="3008BFF1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14:paraId="5AB85691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14:paraId="6CDDE698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14:paraId="17E440F8" w14:textId="19AB5524" w:rsidR="004532B9" w:rsidRPr="00FA2019" w:rsidRDefault="004532B9" w:rsidP="00BB4B81">
          <w:pPr>
            <w:jc w:val="center"/>
            <w:rPr>
              <w:b/>
              <w:sz w:val="24"/>
              <w:szCs w:val="24"/>
            </w:rPr>
          </w:pPr>
          <w:r w:rsidRPr="00BB4B81">
            <w:rPr>
              <w:sz w:val="24"/>
              <w:szCs w:val="24"/>
            </w:rPr>
            <w:t>1-20</w:t>
          </w:r>
          <w:r w:rsidR="007542A7">
            <w:rPr>
              <w:sz w:val="24"/>
              <w:szCs w:val="24"/>
            </w:rPr>
            <w:t>20</w:t>
          </w:r>
          <w:r w:rsidRPr="00BB4B81">
            <w:rPr>
              <w:sz w:val="24"/>
              <w:szCs w:val="24"/>
            </w:rPr>
            <w:t>-П</w:t>
          </w:r>
          <w:r>
            <w:rPr>
              <w:sz w:val="24"/>
              <w:szCs w:val="24"/>
            </w:rPr>
            <w:t>М</w:t>
          </w:r>
          <w:r w:rsidRPr="00BB4B81">
            <w:rPr>
              <w:sz w:val="24"/>
              <w:szCs w:val="24"/>
            </w:rPr>
            <w:t>Т</w:t>
          </w:r>
        </w:p>
      </w:tc>
    </w:tr>
    <w:tr w:rsidR="004532B9" w:rsidRPr="00212633" w14:paraId="14C7E18B" w14:textId="77777777" w:rsidTr="00C64016">
      <w:trPr>
        <w:cantSplit/>
        <w:trHeight w:hRule="exact" w:val="284"/>
      </w:trPr>
      <w:tc>
        <w:tcPr>
          <w:tcW w:w="566" w:type="dxa"/>
          <w:tcBorders>
            <w:left w:val="nil"/>
            <w:bottom w:val="single" w:sz="12" w:space="0" w:color="auto"/>
            <w:right w:val="single" w:sz="12" w:space="0" w:color="auto"/>
          </w:tcBorders>
          <w:noWrap/>
        </w:tcPr>
        <w:p w14:paraId="69AF2E42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14:paraId="008E9324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14:paraId="78AF7489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14:paraId="7E16AF44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14:paraId="474EC70D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14:paraId="34372799" w14:textId="77777777" w:rsidR="004532B9" w:rsidRPr="00212633" w:rsidRDefault="004532B9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14:paraId="42F6E54F" w14:textId="77777777" w:rsidR="004532B9" w:rsidRPr="00212633" w:rsidRDefault="004532B9" w:rsidP="009A11C6">
          <w:pPr>
            <w:rPr>
              <w:sz w:val="22"/>
              <w:szCs w:val="22"/>
            </w:rPr>
          </w:pPr>
        </w:p>
      </w:tc>
    </w:tr>
    <w:tr w:rsidR="004532B9" w:rsidRPr="00212633" w14:paraId="45060C37" w14:textId="77777777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53243CCE" w14:textId="77777777" w:rsidR="004532B9" w:rsidRPr="001354A5" w:rsidRDefault="004532B9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303D843A" w14:textId="77777777" w:rsidR="004532B9" w:rsidRPr="000A19C6" w:rsidRDefault="004532B9" w:rsidP="009A11C6">
          <w:pPr>
            <w:jc w:val="center"/>
            <w:rPr>
              <w:spacing w:val="-6"/>
              <w:sz w:val="18"/>
              <w:szCs w:val="18"/>
            </w:rPr>
          </w:pPr>
          <w:r w:rsidRPr="000A19C6">
            <w:rPr>
              <w:spacing w:val="-6"/>
              <w:sz w:val="18"/>
              <w:szCs w:val="18"/>
            </w:rPr>
            <w:t>Кол.уч.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4306734C" w14:textId="77777777" w:rsidR="004532B9" w:rsidRPr="001354A5" w:rsidRDefault="004532B9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6981F65C" w14:textId="77777777" w:rsidR="004532B9" w:rsidRPr="001354A5" w:rsidRDefault="004532B9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39D519C3" w14:textId="77777777" w:rsidR="004532B9" w:rsidRPr="001354A5" w:rsidRDefault="004532B9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3F4A2EB9" w14:textId="77777777" w:rsidR="004532B9" w:rsidRPr="001354A5" w:rsidRDefault="004532B9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14:paraId="1BEF43BB" w14:textId="77777777" w:rsidR="004532B9" w:rsidRPr="00212633" w:rsidRDefault="004532B9" w:rsidP="009A11C6">
          <w:pPr>
            <w:rPr>
              <w:sz w:val="22"/>
              <w:szCs w:val="22"/>
            </w:rPr>
          </w:pPr>
        </w:p>
      </w:tc>
    </w:tr>
    <w:tr w:rsidR="004532B9" w:rsidRPr="00212633" w14:paraId="0800F567" w14:textId="77777777" w:rsidTr="001F485C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noWrap/>
          <w:vAlign w:val="center"/>
        </w:tcPr>
        <w:p w14:paraId="140F6510" w14:textId="77777777" w:rsidR="004532B9" w:rsidRPr="00DA38BC" w:rsidRDefault="004532B9" w:rsidP="00900B07">
          <w:r w:rsidRPr="00DA38BC">
            <w:t>Разраб.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14:paraId="2DA4CA71" w14:textId="77777777" w:rsidR="004532B9" w:rsidRPr="009A11C6" w:rsidRDefault="004532B9" w:rsidP="00900B07">
          <w:pPr>
            <w:rPr>
              <w:sz w:val="22"/>
              <w:szCs w:val="22"/>
            </w:rPr>
          </w:pPr>
          <w:r>
            <w:t>Федоров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14:paraId="25F70A4C" w14:textId="77777777" w:rsidR="004532B9" w:rsidRPr="00212633" w:rsidRDefault="004532B9" w:rsidP="00900B07"/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14:paraId="1152D6C3" w14:textId="77777777" w:rsidR="004532B9" w:rsidRPr="00212633" w:rsidRDefault="004532B9" w:rsidP="00900B07"/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32059F74" w14:textId="77777777" w:rsidR="004532B9" w:rsidRPr="00FA2019" w:rsidRDefault="004532B9" w:rsidP="00900B07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Графическая часть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1CC2E9DA" w14:textId="77777777" w:rsidR="004532B9" w:rsidRPr="00BB057B" w:rsidRDefault="004532B9" w:rsidP="00900B07">
          <w:pPr>
            <w:jc w:val="center"/>
          </w:pPr>
          <w:r w:rsidRPr="00BB057B"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7C921952" w14:textId="77777777" w:rsidR="004532B9" w:rsidRPr="00BB057B" w:rsidRDefault="004532B9" w:rsidP="00900B07">
          <w:pPr>
            <w:jc w:val="center"/>
          </w:pPr>
          <w:r w:rsidRPr="00BB057B"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14:paraId="0BE269C9" w14:textId="77777777" w:rsidR="004532B9" w:rsidRPr="00BB057B" w:rsidRDefault="004532B9" w:rsidP="00900B07">
          <w:pPr>
            <w:jc w:val="center"/>
          </w:pPr>
          <w:r w:rsidRPr="00BB057B">
            <w:t>Листов</w:t>
          </w:r>
        </w:p>
      </w:tc>
    </w:tr>
    <w:tr w:rsidR="004532B9" w:rsidRPr="00AC021F" w14:paraId="46353860" w14:textId="77777777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14:paraId="27D3186E" w14:textId="5CB08E05" w:rsidR="004532B9" w:rsidRPr="00DA38BC" w:rsidRDefault="007542A7" w:rsidP="00900B07">
          <w:r w:rsidRPr="00DA38BC">
            <w:t>Н.контр.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14:paraId="685D0DA6" w14:textId="5472BD33" w:rsidR="004532B9" w:rsidRPr="009A11C6" w:rsidRDefault="007542A7" w:rsidP="00900B07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Мухина</w:t>
          </w: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14:paraId="54E18367" w14:textId="77777777" w:rsidR="004532B9" w:rsidRPr="00212633" w:rsidRDefault="004532B9" w:rsidP="00900B07"/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14:paraId="6A7AE80C" w14:textId="77777777" w:rsidR="004532B9" w:rsidRPr="00212633" w:rsidRDefault="004532B9" w:rsidP="00900B07"/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14:paraId="08250834" w14:textId="77777777" w:rsidR="004532B9" w:rsidRPr="00212633" w:rsidRDefault="004532B9" w:rsidP="00900B07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0FB85F54" w14:textId="77777777" w:rsidR="004532B9" w:rsidRPr="00FA2019" w:rsidRDefault="004532B9" w:rsidP="00900B07">
          <w:pPr>
            <w:jc w:val="center"/>
            <w:rPr>
              <w:sz w:val="24"/>
              <w:szCs w:val="24"/>
            </w:rPr>
          </w:pPr>
          <w:r w:rsidRPr="00FA2019">
            <w:rPr>
              <w:sz w:val="24"/>
              <w:szCs w:val="24"/>
            </w:rPr>
            <w:t>П</w:t>
          </w:r>
          <w:r>
            <w:rPr>
              <w:sz w:val="24"/>
              <w:szCs w:val="24"/>
            </w:rPr>
            <w:t>М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14:paraId="2F2DC1FA" w14:textId="77777777" w:rsidR="004532B9" w:rsidRPr="008426A8" w:rsidRDefault="004532B9" w:rsidP="00900B07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1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14:paraId="097770F6" w14:textId="0424E436" w:rsidR="004532B9" w:rsidRPr="008426A8" w:rsidRDefault="007542A7" w:rsidP="00900B07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5</w:t>
          </w:r>
        </w:p>
      </w:tc>
    </w:tr>
    <w:tr w:rsidR="004532B9" w:rsidRPr="00212633" w14:paraId="50306AF4" w14:textId="77777777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14:paraId="02C09EC2" w14:textId="77777777" w:rsidR="004532B9" w:rsidRPr="00DA38BC" w:rsidRDefault="004532B9" w:rsidP="00900B07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14:paraId="329730D3" w14:textId="77777777" w:rsidR="004532B9" w:rsidRPr="009A11C6" w:rsidRDefault="004532B9" w:rsidP="00900B07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14:paraId="6D38D8E8" w14:textId="77777777" w:rsidR="004532B9" w:rsidRPr="001F485C" w:rsidRDefault="004532B9" w:rsidP="00900B07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14:paraId="38E62D59" w14:textId="77777777" w:rsidR="004532B9" w:rsidRPr="001F485C" w:rsidRDefault="004532B9" w:rsidP="00900B07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14:paraId="71668CEA" w14:textId="77777777" w:rsidR="004532B9" w:rsidRPr="00212633" w:rsidRDefault="004532B9" w:rsidP="00900B07">
          <w:pPr>
            <w:rPr>
              <w:sz w:val="22"/>
              <w:szCs w:val="22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noWrap/>
          <w:tcMar>
            <w:left w:w="0" w:type="dxa"/>
            <w:right w:w="57" w:type="dxa"/>
          </w:tcMar>
          <w:vAlign w:val="center"/>
        </w:tcPr>
        <w:p w14:paraId="0638E832" w14:textId="77777777" w:rsidR="004532B9" w:rsidRPr="00FA2019" w:rsidRDefault="004532B9" w:rsidP="00900B07">
          <w:pPr>
            <w:jc w:val="center"/>
            <w:rPr>
              <w:sz w:val="22"/>
              <w:szCs w:val="22"/>
            </w:rPr>
          </w:pPr>
          <w:r>
            <w:rPr>
              <w:sz w:val="24"/>
              <w:szCs w:val="24"/>
            </w:rPr>
            <w:t>ИП Мухина М.В.</w:t>
          </w:r>
        </w:p>
      </w:tc>
    </w:tr>
    <w:tr w:rsidR="004532B9" w:rsidRPr="00212633" w14:paraId="0817162D" w14:textId="77777777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single" w:sz="6" w:space="0" w:color="auto"/>
            <w:right w:val="single" w:sz="12" w:space="0" w:color="auto"/>
          </w:tcBorders>
          <w:noWrap/>
          <w:vAlign w:val="center"/>
        </w:tcPr>
        <w:p w14:paraId="6C83F398" w14:textId="42C6B8E9" w:rsidR="004532B9" w:rsidRPr="00DA38BC" w:rsidRDefault="004532B9" w:rsidP="00900B07"/>
      </w:tc>
      <w:tc>
        <w:tcPr>
          <w:tcW w:w="1134" w:type="dxa"/>
          <w:gridSpan w:val="2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  <w:vAlign w:val="center"/>
        </w:tcPr>
        <w:p w14:paraId="1D251012" w14:textId="7C454BAD" w:rsidR="004532B9" w:rsidRPr="00DA38BC" w:rsidRDefault="004532B9" w:rsidP="00900B07"/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14:paraId="31E65423" w14:textId="77777777" w:rsidR="004532B9" w:rsidRPr="001F485C" w:rsidRDefault="004532B9" w:rsidP="00900B07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14:paraId="6C369522" w14:textId="77777777" w:rsidR="004532B9" w:rsidRPr="001F485C" w:rsidRDefault="004532B9" w:rsidP="00900B07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14:paraId="05043211" w14:textId="77777777" w:rsidR="004532B9" w:rsidRPr="00212633" w:rsidRDefault="004532B9" w:rsidP="00900B07"/>
      </w:tc>
      <w:tc>
        <w:tcPr>
          <w:tcW w:w="2836" w:type="dxa"/>
          <w:gridSpan w:val="3"/>
          <w:vMerge/>
          <w:tcBorders>
            <w:left w:val="single" w:sz="12" w:space="0" w:color="auto"/>
            <w:right w:val="nil"/>
          </w:tcBorders>
          <w:noWrap/>
        </w:tcPr>
        <w:p w14:paraId="0D015B45" w14:textId="77777777" w:rsidR="004532B9" w:rsidRPr="00212633" w:rsidRDefault="004532B9" w:rsidP="00900B07"/>
      </w:tc>
    </w:tr>
    <w:tr w:rsidR="004532B9" w:rsidRPr="00212633" w14:paraId="7B75C544" w14:textId="77777777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nil"/>
            <w:right w:val="single" w:sz="12" w:space="0" w:color="auto"/>
          </w:tcBorders>
          <w:noWrap/>
          <w:vAlign w:val="center"/>
        </w:tcPr>
        <w:p w14:paraId="78BA60FC" w14:textId="77777777" w:rsidR="004532B9" w:rsidRPr="009A11C6" w:rsidRDefault="004532B9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noWrap/>
          <w:vAlign w:val="center"/>
        </w:tcPr>
        <w:p w14:paraId="21279CEF" w14:textId="77777777" w:rsidR="004532B9" w:rsidRPr="009A11C6" w:rsidRDefault="004532B9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14:paraId="07BC3A32" w14:textId="77777777" w:rsidR="004532B9" w:rsidRPr="001F485C" w:rsidRDefault="004532B9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14:paraId="5B113A92" w14:textId="77777777" w:rsidR="004532B9" w:rsidRPr="001F485C" w:rsidRDefault="004532B9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14:paraId="3F00EBE6" w14:textId="77777777" w:rsidR="004532B9" w:rsidRPr="00212633" w:rsidRDefault="004532B9" w:rsidP="004717CC"/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nil"/>
          </w:tcBorders>
          <w:noWrap/>
        </w:tcPr>
        <w:p w14:paraId="2166AFDF" w14:textId="77777777" w:rsidR="004532B9" w:rsidRPr="00212633" w:rsidRDefault="004532B9" w:rsidP="004717CC"/>
      </w:tc>
    </w:tr>
  </w:tbl>
  <w:p w14:paraId="701DB7F0" w14:textId="77777777" w:rsidR="004532B9" w:rsidRPr="009D6740" w:rsidRDefault="004532B9" w:rsidP="009D6740">
    <w:pPr>
      <w:rPr>
        <w:rFonts w:cs="Arial"/>
        <w:vanish/>
        <w:sz w:val="24"/>
        <w:szCs w:val="28"/>
      </w:rPr>
    </w:pPr>
  </w:p>
  <w:tbl>
    <w:tblPr>
      <w:tblpPr w:vertAnchor="page" w:horzAnchor="page" w:tblpX="10984" w:tblpY="273"/>
      <w:tblOverlap w:val="never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4532B9" w14:paraId="3EE2D063" w14:textId="77777777" w:rsidTr="00C64016">
      <w:trPr>
        <w:trHeight w:hRule="exact" w:val="397"/>
      </w:trPr>
      <w:tc>
        <w:tcPr>
          <w:tcW w:w="567" w:type="dxa"/>
          <w:noWrap/>
          <w:vAlign w:val="center"/>
        </w:tcPr>
        <w:p w14:paraId="3F26644E" w14:textId="2B0F3915" w:rsidR="004532B9" w:rsidRPr="002D799C" w:rsidRDefault="00F97C49" w:rsidP="002D799C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3</w:t>
          </w:r>
        </w:p>
      </w:tc>
    </w:tr>
  </w:tbl>
  <w:p w14:paraId="1E614DD1" w14:textId="77777777" w:rsidR="004532B9" w:rsidRPr="0060760F" w:rsidRDefault="00DD3EB4" w:rsidP="00EB0CED">
    <w:pPr>
      <w:jc w:val="center"/>
      <w:rPr>
        <w:rFonts w:ascii="Arial" w:hAnsi="Arial" w:cs="Arial"/>
        <w:sz w:val="16"/>
        <w:szCs w:val="16"/>
      </w:rPr>
    </w:pPr>
    <w:r>
      <w:rPr>
        <w:noProof/>
        <w:sz w:val="16"/>
        <w:szCs w:val="16"/>
      </w:rPr>
      <w:pict w14:anchorId="208FF01D">
        <v:rect id="_x0000_s2307" style="position:absolute;left:0;text-align:left;margin-left:52.45pt;margin-top:14.2pt;width:524.4pt;height:813.55pt;z-index:-251654144;mso-wrap-distance-left:0;mso-wrap-distance-right:0;mso-position-horizontal-relative:page;mso-position-vertical-relative:page" o:allowincell="f" o:allowoverlap="f" strokeweight="1.5pt">
          <w10:wrap anchorx="page" anchory="page"/>
          <w10:anchorlock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821"/>
        </w:tabs>
        <w:ind w:left="4821" w:firstLine="0"/>
      </w:pPr>
      <w:rPr>
        <w:rFonts w:cs="Times New Roman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</w:lvl>
  </w:abstractNum>
  <w:abstractNum w:abstractNumId="4" w15:restartNumberingAfterBreak="0">
    <w:nsid w:val="00000405"/>
    <w:multiLevelType w:val="multilevel"/>
    <w:tmpl w:val="00000888"/>
    <w:lvl w:ilvl="0">
      <w:start w:val="3"/>
      <w:numFmt w:val="decimal"/>
      <w:lvlText w:val="%1-"/>
      <w:lvlJc w:val="left"/>
      <w:pPr>
        <w:ind w:left="337" w:hanging="58"/>
      </w:pPr>
      <w:rPr>
        <w:rFonts w:ascii="Times New Roman" w:hAnsi="Times New Roman" w:cs="Times New Roman"/>
        <w:b w:val="0"/>
        <w:bCs w:val="0"/>
        <w:color w:val="707070"/>
        <w:spacing w:val="-13"/>
        <w:w w:val="54"/>
        <w:sz w:val="9"/>
        <w:szCs w:val="9"/>
      </w:rPr>
    </w:lvl>
    <w:lvl w:ilvl="1">
      <w:start w:val="1"/>
      <w:numFmt w:val="decimal"/>
      <w:lvlText w:val="%2."/>
      <w:lvlJc w:val="left"/>
      <w:pPr>
        <w:ind w:left="3399" w:hanging="228"/>
      </w:pPr>
      <w:rPr>
        <w:rFonts w:ascii="Times New Roman" w:hAnsi="Times New Roman" w:cs="Times New Roman"/>
        <w:b/>
        <w:bCs/>
        <w:w w:val="101"/>
        <w:sz w:val="24"/>
        <w:szCs w:val="24"/>
      </w:rPr>
    </w:lvl>
    <w:lvl w:ilvl="2">
      <w:start w:val="1"/>
      <w:numFmt w:val="decimal"/>
      <w:lvlText w:val="%3."/>
      <w:lvlJc w:val="left"/>
      <w:pPr>
        <w:ind w:left="3857" w:hanging="245"/>
      </w:pPr>
      <w:rPr>
        <w:rFonts w:cs="Times New Roman"/>
        <w:b/>
        <w:bCs/>
        <w:w w:val="106"/>
      </w:rPr>
    </w:lvl>
    <w:lvl w:ilvl="3">
      <w:numFmt w:val="bullet"/>
      <w:lvlText w:val="•"/>
      <w:lvlJc w:val="left"/>
      <w:pPr>
        <w:ind w:left="3400" w:hanging="245"/>
      </w:pPr>
    </w:lvl>
    <w:lvl w:ilvl="4">
      <w:numFmt w:val="bullet"/>
      <w:lvlText w:val="•"/>
      <w:lvlJc w:val="left"/>
      <w:pPr>
        <w:ind w:left="3860" w:hanging="245"/>
      </w:pPr>
    </w:lvl>
    <w:lvl w:ilvl="5">
      <w:numFmt w:val="bullet"/>
      <w:lvlText w:val="•"/>
      <w:lvlJc w:val="left"/>
      <w:pPr>
        <w:ind w:left="2962" w:hanging="245"/>
      </w:pPr>
    </w:lvl>
    <w:lvl w:ilvl="6">
      <w:numFmt w:val="bullet"/>
      <w:lvlText w:val="•"/>
      <w:lvlJc w:val="left"/>
      <w:pPr>
        <w:ind w:left="2064" w:hanging="245"/>
      </w:pPr>
    </w:lvl>
    <w:lvl w:ilvl="7">
      <w:numFmt w:val="bullet"/>
      <w:lvlText w:val="•"/>
      <w:lvlJc w:val="left"/>
      <w:pPr>
        <w:ind w:left="1166" w:hanging="245"/>
      </w:pPr>
    </w:lvl>
    <w:lvl w:ilvl="8">
      <w:numFmt w:val="bullet"/>
      <w:lvlText w:val="•"/>
      <w:lvlJc w:val="left"/>
      <w:pPr>
        <w:ind w:left="269" w:hanging="245"/>
      </w:pPr>
    </w:lvl>
  </w:abstractNum>
  <w:abstractNum w:abstractNumId="5" w15:restartNumberingAfterBreak="0">
    <w:nsid w:val="00000406"/>
    <w:multiLevelType w:val="multilevel"/>
    <w:tmpl w:val="00000889"/>
    <w:lvl w:ilvl="0">
      <w:numFmt w:val="bullet"/>
      <w:lvlText w:val="-"/>
      <w:lvlJc w:val="left"/>
      <w:pPr>
        <w:ind w:left="131" w:hanging="150"/>
      </w:pPr>
      <w:rPr>
        <w:b w:val="0"/>
        <w:w w:val="96"/>
      </w:rPr>
    </w:lvl>
    <w:lvl w:ilvl="1">
      <w:numFmt w:val="bullet"/>
      <w:lvlText w:val="•"/>
      <w:lvlJc w:val="left"/>
      <w:pPr>
        <w:ind w:left="618" w:hanging="150"/>
      </w:pPr>
    </w:lvl>
    <w:lvl w:ilvl="2">
      <w:numFmt w:val="bullet"/>
      <w:lvlText w:val="•"/>
      <w:lvlJc w:val="left"/>
      <w:pPr>
        <w:ind w:left="1097" w:hanging="150"/>
      </w:pPr>
    </w:lvl>
    <w:lvl w:ilvl="3">
      <w:numFmt w:val="bullet"/>
      <w:lvlText w:val="•"/>
      <w:lvlJc w:val="left"/>
      <w:pPr>
        <w:ind w:left="1576" w:hanging="150"/>
      </w:pPr>
    </w:lvl>
    <w:lvl w:ilvl="4">
      <w:numFmt w:val="bullet"/>
      <w:lvlText w:val="•"/>
      <w:lvlJc w:val="left"/>
      <w:pPr>
        <w:ind w:left="2055" w:hanging="150"/>
      </w:pPr>
    </w:lvl>
    <w:lvl w:ilvl="5">
      <w:numFmt w:val="bullet"/>
      <w:lvlText w:val="•"/>
      <w:lvlJc w:val="left"/>
      <w:pPr>
        <w:ind w:left="2533" w:hanging="150"/>
      </w:pPr>
    </w:lvl>
    <w:lvl w:ilvl="6">
      <w:numFmt w:val="bullet"/>
      <w:lvlText w:val="•"/>
      <w:lvlJc w:val="left"/>
      <w:pPr>
        <w:ind w:left="3012" w:hanging="150"/>
      </w:pPr>
    </w:lvl>
    <w:lvl w:ilvl="7">
      <w:numFmt w:val="bullet"/>
      <w:lvlText w:val="•"/>
      <w:lvlJc w:val="left"/>
      <w:pPr>
        <w:ind w:left="3491" w:hanging="150"/>
      </w:pPr>
    </w:lvl>
    <w:lvl w:ilvl="8">
      <w:numFmt w:val="bullet"/>
      <w:lvlText w:val="•"/>
      <w:lvlJc w:val="left"/>
      <w:pPr>
        <w:ind w:left="3970" w:hanging="150"/>
      </w:pPr>
    </w:lvl>
  </w:abstractNum>
  <w:abstractNum w:abstractNumId="6" w15:restartNumberingAfterBreak="0">
    <w:nsid w:val="029E1D92"/>
    <w:multiLevelType w:val="hybridMultilevel"/>
    <w:tmpl w:val="362ED874"/>
    <w:lvl w:ilvl="0" w:tplc="1D2A17D8">
      <w:start w:val="1"/>
      <w:numFmt w:val="bullet"/>
      <w:lvlText w:val="─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8D509FD"/>
    <w:multiLevelType w:val="hybridMultilevel"/>
    <w:tmpl w:val="566E2616"/>
    <w:lvl w:ilvl="0" w:tplc="A7840068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7C0B90"/>
    <w:multiLevelType w:val="hybridMultilevel"/>
    <w:tmpl w:val="8D7AE83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283680E"/>
    <w:multiLevelType w:val="hybridMultilevel"/>
    <w:tmpl w:val="A912938A"/>
    <w:lvl w:ilvl="0" w:tplc="67AC9D06">
      <w:start w:val="1"/>
      <w:numFmt w:val="bullet"/>
      <w:lvlText w:val="­"/>
      <w:lvlJc w:val="left"/>
      <w:pPr>
        <w:ind w:left="1485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159223D3"/>
    <w:multiLevelType w:val="hybridMultilevel"/>
    <w:tmpl w:val="3B38545C"/>
    <w:lvl w:ilvl="0" w:tplc="1D2A17D8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13E93"/>
    <w:multiLevelType w:val="hybridMultilevel"/>
    <w:tmpl w:val="DA56D79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9637FF6"/>
    <w:multiLevelType w:val="hybridMultilevel"/>
    <w:tmpl w:val="5106E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D55AF"/>
    <w:multiLevelType w:val="hybridMultilevel"/>
    <w:tmpl w:val="41DAA7B6"/>
    <w:lvl w:ilvl="0" w:tplc="93688120">
      <w:start w:val="1"/>
      <w:numFmt w:val="decimal"/>
      <w:pStyle w:val="a0"/>
      <w:lvlText w:val="%1)"/>
      <w:lvlJc w:val="left"/>
      <w:pPr>
        <w:ind w:left="1211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47E0B40"/>
    <w:multiLevelType w:val="hybridMultilevel"/>
    <w:tmpl w:val="7FE4AE6C"/>
    <w:lvl w:ilvl="0" w:tplc="8A426DE8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34912C0"/>
    <w:multiLevelType w:val="hybridMultilevel"/>
    <w:tmpl w:val="219CE84A"/>
    <w:lvl w:ilvl="0" w:tplc="1728AD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0108C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4547CA7"/>
    <w:multiLevelType w:val="hybridMultilevel"/>
    <w:tmpl w:val="71A6486C"/>
    <w:lvl w:ilvl="0" w:tplc="506CBCA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9DC31A3"/>
    <w:multiLevelType w:val="hybridMultilevel"/>
    <w:tmpl w:val="0BB09FA0"/>
    <w:lvl w:ilvl="0" w:tplc="1D2A17D8">
      <w:start w:val="1"/>
      <w:numFmt w:val="bullet"/>
      <w:lvlText w:val="─"/>
      <w:lvlJc w:val="left"/>
      <w:pPr>
        <w:ind w:left="1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8" w15:restartNumberingAfterBreak="0">
    <w:nsid w:val="4F65195B"/>
    <w:multiLevelType w:val="multilevel"/>
    <w:tmpl w:val="16A8B17E"/>
    <w:lvl w:ilvl="0">
      <w:start w:val="1"/>
      <w:numFmt w:val="decimal"/>
      <w:pStyle w:val="1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9" w15:restartNumberingAfterBreak="0">
    <w:nsid w:val="636D237D"/>
    <w:multiLevelType w:val="multilevel"/>
    <w:tmpl w:val="2E66848C"/>
    <w:lvl w:ilvl="0">
      <w:start w:val="1"/>
      <w:numFmt w:val="bullet"/>
      <w:pStyle w:val="a2"/>
      <w:suff w:val="space"/>
      <w:lvlText w:val="–"/>
      <w:lvlJc w:val="left"/>
      <w:pPr>
        <w:ind w:left="143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143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143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143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143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143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143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143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143" w:firstLine="567"/>
      </w:pPr>
      <w:rPr>
        <w:rFonts w:ascii="Symbol" w:hAnsi="Symbol" w:hint="default"/>
      </w:rPr>
    </w:lvl>
  </w:abstractNum>
  <w:abstractNum w:abstractNumId="20" w15:restartNumberingAfterBreak="0">
    <w:nsid w:val="6F845D63"/>
    <w:multiLevelType w:val="hybridMultilevel"/>
    <w:tmpl w:val="BB8C77C8"/>
    <w:lvl w:ilvl="0" w:tplc="1D2A17D8">
      <w:start w:val="1"/>
      <w:numFmt w:val="bullet"/>
      <w:lvlText w:val="─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0EB374A"/>
    <w:multiLevelType w:val="multilevel"/>
    <w:tmpl w:val="8D928628"/>
    <w:lvl w:ilvl="0">
      <w:start w:val="1"/>
      <w:numFmt w:val="decimal"/>
      <w:pStyle w:val="a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71732059"/>
    <w:multiLevelType w:val="hybridMultilevel"/>
    <w:tmpl w:val="75B4F5AE"/>
    <w:lvl w:ilvl="0" w:tplc="108C10AE">
      <w:start w:val="1"/>
      <w:numFmt w:val="decimal"/>
      <w:pStyle w:val="a4"/>
      <w:lvlText w:val="%1."/>
      <w:lvlJc w:val="left"/>
      <w:pPr>
        <w:ind w:left="720" w:hanging="360"/>
      </w:pPr>
    </w:lvl>
    <w:lvl w:ilvl="1" w:tplc="04190011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113E9D"/>
    <w:multiLevelType w:val="hybridMultilevel"/>
    <w:tmpl w:val="939C7552"/>
    <w:lvl w:ilvl="0" w:tplc="04190001">
      <w:start w:val="1"/>
      <w:numFmt w:val="decimal"/>
      <w:pStyle w:val="10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4"/>
  </w:num>
  <w:num w:numId="4">
    <w:abstractNumId w:val="22"/>
  </w:num>
  <w:num w:numId="5">
    <w:abstractNumId w:val="23"/>
  </w:num>
  <w:num w:numId="6">
    <w:abstractNumId w:val="15"/>
  </w:num>
  <w:num w:numId="7">
    <w:abstractNumId w:val="9"/>
  </w:num>
  <w:num w:numId="8">
    <w:abstractNumId w:val="11"/>
  </w:num>
  <w:num w:numId="9">
    <w:abstractNumId w:val="16"/>
  </w:num>
  <w:num w:numId="10">
    <w:abstractNumId w:val="8"/>
  </w:num>
  <w:num w:numId="11">
    <w:abstractNumId w:val="17"/>
  </w:num>
  <w:num w:numId="12">
    <w:abstractNumId w:val="20"/>
  </w:num>
  <w:num w:numId="13">
    <w:abstractNumId w:val="6"/>
  </w:num>
  <w:num w:numId="14">
    <w:abstractNumId w:val="10"/>
  </w:num>
  <w:num w:numId="15">
    <w:abstractNumId w:val="18"/>
  </w:num>
  <w:num w:numId="16">
    <w:abstractNumId w:val="19"/>
  </w:num>
  <w:num w:numId="17">
    <w:abstractNumId w:val="21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3"/>
  </w:num>
  <w:num w:numId="21">
    <w:abstractNumId w:val="5"/>
  </w:num>
  <w:num w:numId="22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00"/>
  <w:drawingGridVerticalSpacing w:val="57"/>
  <w:displayHorizontalDrawingGridEvery w:val="2"/>
  <w:displayVerticalDrawingGridEvery w:val="5"/>
  <w:noPunctuationKerning/>
  <w:characterSpacingControl w:val="doNotCompress"/>
  <w:hdrShapeDefaults>
    <o:shapedefaults v:ext="edit" spidmax="230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C94"/>
    <w:rsid w:val="0000083F"/>
    <w:rsid w:val="00000B73"/>
    <w:rsid w:val="0000357D"/>
    <w:rsid w:val="00003E76"/>
    <w:rsid w:val="00004675"/>
    <w:rsid w:val="000046E7"/>
    <w:rsid w:val="00004744"/>
    <w:rsid w:val="00004CD6"/>
    <w:rsid w:val="00005442"/>
    <w:rsid w:val="0000588C"/>
    <w:rsid w:val="00006D15"/>
    <w:rsid w:val="00006EE0"/>
    <w:rsid w:val="00007422"/>
    <w:rsid w:val="000074A4"/>
    <w:rsid w:val="00007889"/>
    <w:rsid w:val="000079A1"/>
    <w:rsid w:val="000101FF"/>
    <w:rsid w:val="00010C9E"/>
    <w:rsid w:val="000118A9"/>
    <w:rsid w:val="00011ADB"/>
    <w:rsid w:val="00011D16"/>
    <w:rsid w:val="00012288"/>
    <w:rsid w:val="0001294B"/>
    <w:rsid w:val="000139C4"/>
    <w:rsid w:val="00013ACC"/>
    <w:rsid w:val="00014D1A"/>
    <w:rsid w:val="00014D63"/>
    <w:rsid w:val="00014FB9"/>
    <w:rsid w:val="0001555A"/>
    <w:rsid w:val="000158FA"/>
    <w:rsid w:val="00015D54"/>
    <w:rsid w:val="0001664E"/>
    <w:rsid w:val="00016670"/>
    <w:rsid w:val="000166F8"/>
    <w:rsid w:val="00016736"/>
    <w:rsid w:val="00016F44"/>
    <w:rsid w:val="00020835"/>
    <w:rsid w:val="00020E39"/>
    <w:rsid w:val="00021276"/>
    <w:rsid w:val="000217F7"/>
    <w:rsid w:val="00021993"/>
    <w:rsid w:val="00022414"/>
    <w:rsid w:val="0002248A"/>
    <w:rsid w:val="00022845"/>
    <w:rsid w:val="00023330"/>
    <w:rsid w:val="00023E38"/>
    <w:rsid w:val="00024511"/>
    <w:rsid w:val="000245DC"/>
    <w:rsid w:val="00024BE3"/>
    <w:rsid w:val="00024C50"/>
    <w:rsid w:val="00024D1B"/>
    <w:rsid w:val="00026783"/>
    <w:rsid w:val="00026BB0"/>
    <w:rsid w:val="00026CBE"/>
    <w:rsid w:val="00026ECE"/>
    <w:rsid w:val="00030FE5"/>
    <w:rsid w:val="00031739"/>
    <w:rsid w:val="000319F6"/>
    <w:rsid w:val="00031D37"/>
    <w:rsid w:val="00032AD8"/>
    <w:rsid w:val="00032DE6"/>
    <w:rsid w:val="00033166"/>
    <w:rsid w:val="000331F7"/>
    <w:rsid w:val="000339A8"/>
    <w:rsid w:val="000339EF"/>
    <w:rsid w:val="00034460"/>
    <w:rsid w:val="000351C3"/>
    <w:rsid w:val="000355DD"/>
    <w:rsid w:val="00035996"/>
    <w:rsid w:val="000376AC"/>
    <w:rsid w:val="0003778E"/>
    <w:rsid w:val="0004002F"/>
    <w:rsid w:val="000412B5"/>
    <w:rsid w:val="000414CA"/>
    <w:rsid w:val="00041DA8"/>
    <w:rsid w:val="0004309F"/>
    <w:rsid w:val="0004310C"/>
    <w:rsid w:val="00043C94"/>
    <w:rsid w:val="00043EAD"/>
    <w:rsid w:val="00045BAA"/>
    <w:rsid w:val="00046377"/>
    <w:rsid w:val="000464DC"/>
    <w:rsid w:val="00046680"/>
    <w:rsid w:val="000466D9"/>
    <w:rsid w:val="0004692D"/>
    <w:rsid w:val="00046F41"/>
    <w:rsid w:val="00047013"/>
    <w:rsid w:val="000473A0"/>
    <w:rsid w:val="00047E0C"/>
    <w:rsid w:val="000506D2"/>
    <w:rsid w:val="00050CD1"/>
    <w:rsid w:val="00052FF8"/>
    <w:rsid w:val="000530C9"/>
    <w:rsid w:val="00053824"/>
    <w:rsid w:val="000549E6"/>
    <w:rsid w:val="00054F08"/>
    <w:rsid w:val="00056085"/>
    <w:rsid w:val="00056105"/>
    <w:rsid w:val="000573EB"/>
    <w:rsid w:val="000575E7"/>
    <w:rsid w:val="00057B2B"/>
    <w:rsid w:val="00061B4E"/>
    <w:rsid w:val="000627D5"/>
    <w:rsid w:val="00062DD7"/>
    <w:rsid w:val="0006347C"/>
    <w:rsid w:val="0006385A"/>
    <w:rsid w:val="000648B3"/>
    <w:rsid w:val="00064E07"/>
    <w:rsid w:val="00065894"/>
    <w:rsid w:val="000663F1"/>
    <w:rsid w:val="0006667E"/>
    <w:rsid w:val="00067605"/>
    <w:rsid w:val="0006796D"/>
    <w:rsid w:val="00067AAF"/>
    <w:rsid w:val="00067FBF"/>
    <w:rsid w:val="00070352"/>
    <w:rsid w:val="000704C6"/>
    <w:rsid w:val="00071096"/>
    <w:rsid w:val="00072BA6"/>
    <w:rsid w:val="000732F6"/>
    <w:rsid w:val="0007461A"/>
    <w:rsid w:val="000748E3"/>
    <w:rsid w:val="000752D1"/>
    <w:rsid w:val="0007569E"/>
    <w:rsid w:val="00075778"/>
    <w:rsid w:val="000767A8"/>
    <w:rsid w:val="00076A55"/>
    <w:rsid w:val="000773C6"/>
    <w:rsid w:val="0008018C"/>
    <w:rsid w:val="000803A3"/>
    <w:rsid w:val="000814CA"/>
    <w:rsid w:val="000816B3"/>
    <w:rsid w:val="00081783"/>
    <w:rsid w:val="00082257"/>
    <w:rsid w:val="000823CC"/>
    <w:rsid w:val="00082F3A"/>
    <w:rsid w:val="00083127"/>
    <w:rsid w:val="0008340D"/>
    <w:rsid w:val="000835E5"/>
    <w:rsid w:val="000838DB"/>
    <w:rsid w:val="00083BFD"/>
    <w:rsid w:val="00083D05"/>
    <w:rsid w:val="000843BD"/>
    <w:rsid w:val="00084515"/>
    <w:rsid w:val="00084A96"/>
    <w:rsid w:val="0008544B"/>
    <w:rsid w:val="000857F8"/>
    <w:rsid w:val="00085949"/>
    <w:rsid w:val="00086F7D"/>
    <w:rsid w:val="000878E3"/>
    <w:rsid w:val="00090E5C"/>
    <w:rsid w:val="00091301"/>
    <w:rsid w:val="00091D40"/>
    <w:rsid w:val="0009234E"/>
    <w:rsid w:val="00093484"/>
    <w:rsid w:val="00093668"/>
    <w:rsid w:val="00093ED8"/>
    <w:rsid w:val="00094060"/>
    <w:rsid w:val="00094076"/>
    <w:rsid w:val="00094AAE"/>
    <w:rsid w:val="00094C65"/>
    <w:rsid w:val="00094D73"/>
    <w:rsid w:val="00094FF3"/>
    <w:rsid w:val="000966AC"/>
    <w:rsid w:val="00096FF2"/>
    <w:rsid w:val="000970FB"/>
    <w:rsid w:val="000977C9"/>
    <w:rsid w:val="00097B60"/>
    <w:rsid w:val="000A1153"/>
    <w:rsid w:val="000A19C6"/>
    <w:rsid w:val="000A1BD1"/>
    <w:rsid w:val="000A1F18"/>
    <w:rsid w:val="000A3926"/>
    <w:rsid w:val="000A3BBB"/>
    <w:rsid w:val="000A3DB1"/>
    <w:rsid w:val="000A515C"/>
    <w:rsid w:val="000A60A8"/>
    <w:rsid w:val="000A6751"/>
    <w:rsid w:val="000A6B56"/>
    <w:rsid w:val="000B0596"/>
    <w:rsid w:val="000B0B5F"/>
    <w:rsid w:val="000B11C4"/>
    <w:rsid w:val="000B2870"/>
    <w:rsid w:val="000B3064"/>
    <w:rsid w:val="000B3B08"/>
    <w:rsid w:val="000B3C1D"/>
    <w:rsid w:val="000B4355"/>
    <w:rsid w:val="000B4799"/>
    <w:rsid w:val="000B5742"/>
    <w:rsid w:val="000B5BD9"/>
    <w:rsid w:val="000B6719"/>
    <w:rsid w:val="000B78AB"/>
    <w:rsid w:val="000C0826"/>
    <w:rsid w:val="000C1588"/>
    <w:rsid w:val="000C334F"/>
    <w:rsid w:val="000C3725"/>
    <w:rsid w:val="000C3A0C"/>
    <w:rsid w:val="000C4DB4"/>
    <w:rsid w:val="000C53DA"/>
    <w:rsid w:val="000C5AC8"/>
    <w:rsid w:val="000C5C63"/>
    <w:rsid w:val="000C5CD4"/>
    <w:rsid w:val="000C68EC"/>
    <w:rsid w:val="000C77DB"/>
    <w:rsid w:val="000D0C61"/>
    <w:rsid w:val="000D0CE2"/>
    <w:rsid w:val="000D0EF9"/>
    <w:rsid w:val="000D2464"/>
    <w:rsid w:val="000D2B17"/>
    <w:rsid w:val="000D2C27"/>
    <w:rsid w:val="000D2FFE"/>
    <w:rsid w:val="000D378B"/>
    <w:rsid w:val="000D42F3"/>
    <w:rsid w:val="000D461A"/>
    <w:rsid w:val="000D4B8A"/>
    <w:rsid w:val="000D4DDA"/>
    <w:rsid w:val="000D5AB7"/>
    <w:rsid w:val="000D5E16"/>
    <w:rsid w:val="000D66BD"/>
    <w:rsid w:val="000D70D5"/>
    <w:rsid w:val="000D7162"/>
    <w:rsid w:val="000D763B"/>
    <w:rsid w:val="000D7E9B"/>
    <w:rsid w:val="000E0C7B"/>
    <w:rsid w:val="000E11AB"/>
    <w:rsid w:val="000E208A"/>
    <w:rsid w:val="000E2890"/>
    <w:rsid w:val="000E31D2"/>
    <w:rsid w:val="000E3E84"/>
    <w:rsid w:val="000E435C"/>
    <w:rsid w:val="000E5092"/>
    <w:rsid w:val="000E5844"/>
    <w:rsid w:val="000E634B"/>
    <w:rsid w:val="000E684A"/>
    <w:rsid w:val="000E6EE1"/>
    <w:rsid w:val="000E731E"/>
    <w:rsid w:val="000F003B"/>
    <w:rsid w:val="000F0241"/>
    <w:rsid w:val="000F09B6"/>
    <w:rsid w:val="000F11E0"/>
    <w:rsid w:val="000F23DF"/>
    <w:rsid w:val="000F2430"/>
    <w:rsid w:val="000F2B3B"/>
    <w:rsid w:val="000F2B60"/>
    <w:rsid w:val="000F39A0"/>
    <w:rsid w:val="000F42E9"/>
    <w:rsid w:val="000F4B47"/>
    <w:rsid w:val="000F4BA7"/>
    <w:rsid w:val="000F4EF1"/>
    <w:rsid w:val="000F58CC"/>
    <w:rsid w:val="000F5F5C"/>
    <w:rsid w:val="000F6741"/>
    <w:rsid w:val="000F6866"/>
    <w:rsid w:val="000F6B0C"/>
    <w:rsid w:val="000F6C7C"/>
    <w:rsid w:val="000F77AF"/>
    <w:rsid w:val="000F7A03"/>
    <w:rsid w:val="00100851"/>
    <w:rsid w:val="00100C5B"/>
    <w:rsid w:val="00101192"/>
    <w:rsid w:val="00101399"/>
    <w:rsid w:val="0010195B"/>
    <w:rsid w:val="00101DAF"/>
    <w:rsid w:val="00102573"/>
    <w:rsid w:val="00102CC8"/>
    <w:rsid w:val="00103413"/>
    <w:rsid w:val="0010346A"/>
    <w:rsid w:val="0010383F"/>
    <w:rsid w:val="0010385C"/>
    <w:rsid w:val="00104108"/>
    <w:rsid w:val="0010452F"/>
    <w:rsid w:val="00104BFF"/>
    <w:rsid w:val="00104D19"/>
    <w:rsid w:val="00104F48"/>
    <w:rsid w:val="00105496"/>
    <w:rsid w:val="0010550A"/>
    <w:rsid w:val="0010596C"/>
    <w:rsid w:val="00106719"/>
    <w:rsid w:val="00106812"/>
    <w:rsid w:val="00106DD8"/>
    <w:rsid w:val="00106DDA"/>
    <w:rsid w:val="00106E87"/>
    <w:rsid w:val="001075DD"/>
    <w:rsid w:val="00110124"/>
    <w:rsid w:val="001102DF"/>
    <w:rsid w:val="00110CD6"/>
    <w:rsid w:val="00111506"/>
    <w:rsid w:val="00111550"/>
    <w:rsid w:val="001130C5"/>
    <w:rsid w:val="00113154"/>
    <w:rsid w:val="00113A2A"/>
    <w:rsid w:val="00113B37"/>
    <w:rsid w:val="00113DDA"/>
    <w:rsid w:val="00113FBA"/>
    <w:rsid w:val="00115658"/>
    <w:rsid w:val="00115887"/>
    <w:rsid w:val="00115925"/>
    <w:rsid w:val="0011796A"/>
    <w:rsid w:val="00117F07"/>
    <w:rsid w:val="001205E6"/>
    <w:rsid w:val="00120C18"/>
    <w:rsid w:val="00121CDF"/>
    <w:rsid w:val="00121E71"/>
    <w:rsid w:val="00122062"/>
    <w:rsid w:val="00122351"/>
    <w:rsid w:val="0012381A"/>
    <w:rsid w:val="00124342"/>
    <w:rsid w:val="001244CE"/>
    <w:rsid w:val="00125F8E"/>
    <w:rsid w:val="00127304"/>
    <w:rsid w:val="00130803"/>
    <w:rsid w:val="00130D76"/>
    <w:rsid w:val="0013115D"/>
    <w:rsid w:val="00131941"/>
    <w:rsid w:val="00131D85"/>
    <w:rsid w:val="00133AD3"/>
    <w:rsid w:val="001354A5"/>
    <w:rsid w:val="001354D5"/>
    <w:rsid w:val="00135906"/>
    <w:rsid w:val="001362B0"/>
    <w:rsid w:val="00136ABA"/>
    <w:rsid w:val="00136BB5"/>
    <w:rsid w:val="0013714C"/>
    <w:rsid w:val="001372B0"/>
    <w:rsid w:val="00137CE2"/>
    <w:rsid w:val="001400C3"/>
    <w:rsid w:val="001404C0"/>
    <w:rsid w:val="00141144"/>
    <w:rsid w:val="0014288F"/>
    <w:rsid w:val="00142A06"/>
    <w:rsid w:val="00142AC4"/>
    <w:rsid w:val="001430B8"/>
    <w:rsid w:val="00143D55"/>
    <w:rsid w:val="0014594D"/>
    <w:rsid w:val="00145BC8"/>
    <w:rsid w:val="00145CBD"/>
    <w:rsid w:val="001460E5"/>
    <w:rsid w:val="001462EE"/>
    <w:rsid w:val="00147D51"/>
    <w:rsid w:val="0015012C"/>
    <w:rsid w:val="001501B5"/>
    <w:rsid w:val="001504B3"/>
    <w:rsid w:val="00151947"/>
    <w:rsid w:val="001519AC"/>
    <w:rsid w:val="001526AD"/>
    <w:rsid w:val="00152744"/>
    <w:rsid w:val="00152A52"/>
    <w:rsid w:val="00152C06"/>
    <w:rsid w:val="00153170"/>
    <w:rsid w:val="001534A5"/>
    <w:rsid w:val="001535C3"/>
    <w:rsid w:val="00153A24"/>
    <w:rsid w:val="00153AF1"/>
    <w:rsid w:val="00153B24"/>
    <w:rsid w:val="00153B35"/>
    <w:rsid w:val="00153FB6"/>
    <w:rsid w:val="001540C2"/>
    <w:rsid w:val="00154E57"/>
    <w:rsid w:val="00155FBB"/>
    <w:rsid w:val="0015653E"/>
    <w:rsid w:val="0015673C"/>
    <w:rsid w:val="001568B3"/>
    <w:rsid w:val="0015738F"/>
    <w:rsid w:val="001603D2"/>
    <w:rsid w:val="00161BE8"/>
    <w:rsid w:val="0016217E"/>
    <w:rsid w:val="00163971"/>
    <w:rsid w:val="00163B4E"/>
    <w:rsid w:val="00164B83"/>
    <w:rsid w:val="001657BC"/>
    <w:rsid w:val="00166937"/>
    <w:rsid w:val="00166C9F"/>
    <w:rsid w:val="00167183"/>
    <w:rsid w:val="00167234"/>
    <w:rsid w:val="00167635"/>
    <w:rsid w:val="0017080C"/>
    <w:rsid w:val="00170BAC"/>
    <w:rsid w:val="00170DB3"/>
    <w:rsid w:val="00171121"/>
    <w:rsid w:val="0017277E"/>
    <w:rsid w:val="00173B44"/>
    <w:rsid w:val="00173E2C"/>
    <w:rsid w:val="00174153"/>
    <w:rsid w:val="0017448F"/>
    <w:rsid w:val="001751D1"/>
    <w:rsid w:val="00176256"/>
    <w:rsid w:val="00176F10"/>
    <w:rsid w:val="001771C0"/>
    <w:rsid w:val="00177654"/>
    <w:rsid w:val="00177704"/>
    <w:rsid w:val="00177945"/>
    <w:rsid w:val="001810A3"/>
    <w:rsid w:val="0018140B"/>
    <w:rsid w:val="001823E8"/>
    <w:rsid w:val="00182F1A"/>
    <w:rsid w:val="001841E9"/>
    <w:rsid w:val="001850A8"/>
    <w:rsid w:val="00185E75"/>
    <w:rsid w:val="00186165"/>
    <w:rsid w:val="001861AF"/>
    <w:rsid w:val="001862FB"/>
    <w:rsid w:val="00186AF1"/>
    <w:rsid w:val="00187006"/>
    <w:rsid w:val="001870E3"/>
    <w:rsid w:val="00187A75"/>
    <w:rsid w:val="001901FE"/>
    <w:rsid w:val="00190535"/>
    <w:rsid w:val="001918AD"/>
    <w:rsid w:val="001921AD"/>
    <w:rsid w:val="00192FDA"/>
    <w:rsid w:val="0019346E"/>
    <w:rsid w:val="001944E9"/>
    <w:rsid w:val="001948AC"/>
    <w:rsid w:val="00196021"/>
    <w:rsid w:val="00196DB5"/>
    <w:rsid w:val="00196EB5"/>
    <w:rsid w:val="001973D6"/>
    <w:rsid w:val="00197500"/>
    <w:rsid w:val="001A00FD"/>
    <w:rsid w:val="001A02FA"/>
    <w:rsid w:val="001A0C17"/>
    <w:rsid w:val="001A0E8A"/>
    <w:rsid w:val="001A2612"/>
    <w:rsid w:val="001A264E"/>
    <w:rsid w:val="001A28A6"/>
    <w:rsid w:val="001A32D6"/>
    <w:rsid w:val="001A3819"/>
    <w:rsid w:val="001A395B"/>
    <w:rsid w:val="001A4491"/>
    <w:rsid w:val="001A4AA9"/>
    <w:rsid w:val="001A5053"/>
    <w:rsid w:val="001A52B1"/>
    <w:rsid w:val="001A5534"/>
    <w:rsid w:val="001A5A18"/>
    <w:rsid w:val="001A6454"/>
    <w:rsid w:val="001A6723"/>
    <w:rsid w:val="001A6D77"/>
    <w:rsid w:val="001A77EC"/>
    <w:rsid w:val="001A7862"/>
    <w:rsid w:val="001A7D80"/>
    <w:rsid w:val="001A7F3A"/>
    <w:rsid w:val="001B0B01"/>
    <w:rsid w:val="001B1F9C"/>
    <w:rsid w:val="001B2004"/>
    <w:rsid w:val="001B2729"/>
    <w:rsid w:val="001B2971"/>
    <w:rsid w:val="001B29CA"/>
    <w:rsid w:val="001B2CBA"/>
    <w:rsid w:val="001B2FB0"/>
    <w:rsid w:val="001B3151"/>
    <w:rsid w:val="001B37B1"/>
    <w:rsid w:val="001B392B"/>
    <w:rsid w:val="001B41C1"/>
    <w:rsid w:val="001B4630"/>
    <w:rsid w:val="001B51DA"/>
    <w:rsid w:val="001B5394"/>
    <w:rsid w:val="001B544D"/>
    <w:rsid w:val="001B5D78"/>
    <w:rsid w:val="001B6DD6"/>
    <w:rsid w:val="001B750D"/>
    <w:rsid w:val="001B7FD9"/>
    <w:rsid w:val="001C0C58"/>
    <w:rsid w:val="001C0EBF"/>
    <w:rsid w:val="001C1898"/>
    <w:rsid w:val="001C28BA"/>
    <w:rsid w:val="001C3163"/>
    <w:rsid w:val="001C37CF"/>
    <w:rsid w:val="001C3888"/>
    <w:rsid w:val="001C4141"/>
    <w:rsid w:val="001C4355"/>
    <w:rsid w:val="001C4CF1"/>
    <w:rsid w:val="001C4E79"/>
    <w:rsid w:val="001C56D1"/>
    <w:rsid w:val="001C5795"/>
    <w:rsid w:val="001C5CAC"/>
    <w:rsid w:val="001C5CB0"/>
    <w:rsid w:val="001C6864"/>
    <w:rsid w:val="001C6B0B"/>
    <w:rsid w:val="001C7032"/>
    <w:rsid w:val="001C72D2"/>
    <w:rsid w:val="001C778B"/>
    <w:rsid w:val="001D1104"/>
    <w:rsid w:val="001D1BE4"/>
    <w:rsid w:val="001D229A"/>
    <w:rsid w:val="001D3170"/>
    <w:rsid w:val="001D4F0E"/>
    <w:rsid w:val="001D5131"/>
    <w:rsid w:val="001D6D34"/>
    <w:rsid w:val="001D727F"/>
    <w:rsid w:val="001D73E5"/>
    <w:rsid w:val="001D7B8F"/>
    <w:rsid w:val="001D7DC4"/>
    <w:rsid w:val="001E020F"/>
    <w:rsid w:val="001E0436"/>
    <w:rsid w:val="001E0529"/>
    <w:rsid w:val="001E0619"/>
    <w:rsid w:val="001E0EF5"/>
    <w:rsid w:val="001E27EB"/>
    <w:rsid w:val="001E2E1A"/>
    <w:rsid w:val="001E35BE"/>
    <w:rsid w:val="001E4286"/>
    <w:rsid w:val="001E5040"/>
    <w:rsid w:val="001E58BF"/>
    <w:rsid w:val="001E5A8F"/>
    <w:rsid w:val="001E72AF"/>
    <w:rsid w:val="001E7CA1"/>
    <w:rsid w:val="001E7D2F"/>
    <w:rsid w:val="001F16F4"/>
    <w:rsid w:val="001F1ACA"/>
    <w:rsid w:val="001F2C02"/>
    <w:rsid w:val="001F2C05"/>
    <w:rsid w:val="001F4152"/>
    <w:rsid w:val="001F42AF"/>
    <w:rsid w:val="001F485C"/>
    <w:rsid w:val="001F4B25"/>
    <w:rsid w:val="001F637C"/>
    <w:rsid w:val="001F6603"/>
    <w:rsid w:val="001F72CD"/>
    <w:rsid w:val="001F73EF"/>
    <w:rsid w:val="001F743B"/>
    <w:rsid w:val="001F754A"/>
    <w:rsid w:val="001F799B"/>
    <w:rsid w:val="00200AA9"/>
    <w:rsid w:val="00200DA4"/>
    <w:rsid w:val="0020144D"/>
    <w:rsid w:val="00201486"/>
    <w:rsid w:val="00203F39"/>
    <w:rsid w:val="002046F5"/>
    <w:rsid w:val="00204955"/>
    <w:rsid w:val="00204A01"/>
    <w:rsid w:val="0020539B"/>
    <w:rsid w:val="002054F2"/>
    <w:rsid w:val="002058D5"/>
    <w:rsid w:val="00205E96"/>
    <w:rsid w:val="00207414"/>
    <w:rsid w:val="002076F5"/>
    <w:rsid w:val="002112C0"/>
    <w:rsid w:val="0021151B"/>
    <w:rsid w:val="00211E4C"/>
    <w:rsid w:val="00212557"/>
    <w:rsid w:val="002125DC"/>
    <w:rsid w:val="00212633"/>
    <w:rsid w:val="002134A3"/>
    <w:rsid w:val="0021460D"/>
    <w:rsid w:val="00215182"/>
    <w:rsid w:val="00215591"/>
    <w:rsid w:val="00215BC7"/>
    <w:rsid w:val="002169B1"/>
    <w:rsid w:val="002172E7"/>
    <w:rsid w:val="002172F2"/>
    <w:rsid w:val="00217C48"/>
    <w:rsid w:val="00220711"/>
    <w:rsid w:val="00221057"/>
    <w:rsid w:val="002221B4"/>
    <w:rsid w:val="00222EB9"/>
    <w:rsid w:val="00223054"/>
    <w:rsid w:val="00223A9A"/>
    <w:rsid w:val="0022413F"/>
    <w:rsid w:val="002241F8"/>
    <w:rsid w:val="002249CE"/>
    <w:rsid w:val="0022522A"/>
    <w:rsid w:val="002255DB"/>
    <w:rsid w:val="0022655C"/>
    <w:rsid w:val="0022669F"/>
    <w:rsid w:val="00227D1B"/>
    <w:rsid w:val="0023000B"/>
    <w:rsid w:val="00230488"/>
    <w:rsid w:val="00230613"/>
    <w:rsid w:val="00230AB6"/>
    <w:rsid w:val="00230BCA"/>
    <w:rsid w:val="0023184B"/>
    <w:rsid w:val="00231982"/>
    <w:rsid w:val="00232C81"/>
    <w:rsid w:val="0023379E"/>
    <w:rsid w:val="00234B3B"/>
    <w:rsid w:val="00235836"/>
    <w:rsid w:val="002359D6"/>
    <w:rsid w:val="00235C19"/>
    <w:rsid w:val="00235CA7"/>
    <w:rsid w:val="00235E87"/>
    <w:rsid w:val="0023755A"/>
    <w:rsid w:val="002375CE"/>
    <w:rsid w:val="00240F86"/>
    <w:rsid w:val="002414EA"/>
    <w:rsid w:val="00241583"/>
    <w:rsid w:val="002418A1"/>
    <w:rsid w:val="002421F4"/>
    <w:rsid w:val="00242623"/>
    <w:rsid w:val="0024275A"/>
    <w:rsid w:val="00242CD3"/>
    <w:rsid w:val="00242F98"/>
    <w:rsid w:val="00243AF8"/>
    <w:rsid w:val="002445DC"/>
    <w:rsid w:val="00244932"/>
    <w:rsid w:val="002449F8"/>
    <w:rsid w:val="00244E12"/>
    <w:rsid w:val="0024550C"/>
    <w:rsid w:val="002459C5"/>
    <w:rsid w:val="00246048"/>
    <w:rsid w:val="00246451"/>
    <w:rsid w:val="00246882"/>
    <w:rsid w:val="00246E60"/>
    <w:rsid w:val="00246F94"/>
    <w:rsid w:val="002475A4"/>
    <w:rsid w:val="002477C6"/>
    <w:rsid w:val="00250428"/>
    <w:rsid w:val="00250552"/>
    <w:rsid w:val="002509EB"/>
    <w:rsid w:val="00250F0E"/>
    <w:rsid w:val="00250F29"/>
    <w:rsid w:val="0025141D"/>
    <w:rsid w:val="0025329B"/>
    <w:rsid w:val="00253F59"/>
    <w:rsid w:val="002542E6"/>
    <w:rsid w:val="0025453A"/>
    <w:rsid w:val="0025471B"/>
    <w:rsid w:val="00255358"/>
    <w:rsid w:val="00255B55"/>
    <w:rsid w:val="00256014"/>
    <w:rsid w:val="0025630F"/>
    <w:rsid w:val="002569F0"/>
    <w:rsid w:val="00256E59"/>
    <w:rsid w:val="0025765F"/>
    <w:rsid w:val="00260516"/>
    <w:rsid w:val="0026053B"/>
    <w:rsid w:val="00260663"/>
    <w:rsid w:val="002609A1"/>
    <w:rsid w:val="00261043"/>
    <w:rsid w:val="002614F8"/>
    <w:rsid w:val="002615B1"/>
    <w:rsid w:val="0026217D"/>
    <w:rsid w:val="0026286C"/>
    <w:rsid w:val="0026318E"/>
    <w:rsid w:val="0026320A"/>
    <w:rsid w:val="00263C1A"/>
    <w:rsid w:val="0026426B"/>
    <w:rsid w:val="002643ED"/>
    <w:rsid w:val="0026470B"/>
    <w:rsid w:val="00264F49"/>
    <w:rsid w:val="0026515C"/>
    <w:rsid w:val="002658BB"/>
    <w:rsid w:val="0026680C"/>
    <w:rsid w:val="00267D27"/>
    <w:rsid w:val="0027039E"/>
    <w:rsid w:val="002703DD"/>
    <w:rsid w:val="00271566"/>
    <w:rsid w:val="002728AF"/>
    <w:rsid w:val="00274CBD"/>
    <w:rsid w:val="00275772"/>
    <w:rsid w:val="00275DB0"/>
    <w:rsid w:val="00276332"/>
    <w:rsid w:val="0027639D"/>
    <w:rsid w:val="00276933"/>
    <w:rsid w:val="00280B48"/>
    <w:rsid w:val="002820B3"/>
    <w:rsid w:val="00283331"/>
    <w:rsid w:val="00283502"/>
    <w:rsid w:val="00283C92"/>
    <w:rsid w:val="00283D39"/>
    <w:rsid w:val="0028494B"/>
    <w:rsid w:val="00284DA1"/>
    <w:rsid w:val="00284E02"/>
    <w:rsid w:val="00284E07"/>
    <w:rsid w:val="0028590F"/>
    <w:rsid w:val="00285EAC"/>
    <w:rsid w:val="00286462"/>
    <w:rsid w:val="002865F7"/>
    <w:rsid w:val="00286BC9"/>
    <w:rsid w:val="00286E32"/>
    <w:rsid w:val="0028783E"/>
    <w:rsid w:val="00287A21"/>
    <w:rsid w:val="00287A97"/>
    <w:rsid w:val="00287DEF"/>
    <w:rsid w:val="002903E0"/>
    <w:rsid w:val="00290B45"/>
    <w:rsid w:val="00290D6D"/>
    <w:rsid w:val="00291C20"/>
    <w:rsid w:val="0029210B"/>
    <w:rsid w:val="002922A8"/>
    <w:rsid w:val="00292679"/>
    <w:rsid w:val="00292AEB"/>
    <w:rsid w:val="00293864"/>
    <w:rsid w:val="00294A74"/>
    <w:rsid w:val="00295396"/>
    <w:rsid w:val="002967B7"/>
    <w:rsid w:val="00296FAF"/>
    <w:rsid w:val="002970C4"/>
    <w:rsid w:val="002975F9"/>
    <w:rsid w:val="0029783B"/>
    <w:rsid w:val="00297D9B"/>
    <w:rsid w:val="002A0F34"/>
    <w:rsid w:val="002A1A8A"/>
    <w:rsid w:val="002A1AF4"/>
    <w:rsid w:val="002A1DCD"/>
    <w:rsid w:val="002A2C92"/>
    <w:rsid w:val="002A2E87"/>
    <w:rsid w:val="002A316D"/>
    <w:rsid w:val="002A3C25"/>
    <w:rsid w:val="002A40E2"/>
    <w:rsid w:val="002A4DD0"/>
    <w:rsid w:val="002A52F6"/>
    <w:rsid w:val="002A532A"/>
    <w:rsid w:val="002A5361"/>
    <w:rsid w:val="002A6027"/>
    <w:rsid w:val="002A6138"/>
    <w:rsid w:val="002A6B0E"/>
    <w:rsid w:val="002A6EBE"/>
    <w:rsid w:val="002A761A"/>
    <w:rsid w:val="002B041E"/>
    <w:rsid w:val="002B0A8F"/>
    <w:rsid w:val="002B146B"/>
    <w:rsid w:val="002B18B5"/>
    <w:rsid w:val="002B1D19"/>
    <w:rsid w:val="002B29C0"/>
    <w:rsid w:val="002B2DF7"/>
    <w:rsid w:val="002B3180"/>
    <w:rsid w:val="002B38F4"/>
    <w:rsid w:val="002B3FF4"/>
    <w:rsid w:val="002B3FFC"/>
    <w:rsid w:val="002B41ED"/>
    <w:rsid w:val="002B4248"/>
    <w:rsid w:val="002B5287"/>
    <w:rsid w:val="002B704F"/>
    <w:rsid w:val="002B7C0F"/>
    <w:rsid w:val="002C076B"/>
    <w:rsid w:val="002C0C76"/>
    <w:rsid w:val="002C16F8"/>
    <w:rsid w:val="002C1823"/>
    <w:rsid w:val="002C2346"/>
    <w:rsid w:val="002C2A43"/>
    <w:rsid w:val="002C2D33"/>
    <w:rsid w:val="002C2F54"/>
    <w:rsid w:val="002C3A8F"/>
    <w:rsid w:val="002C3D06"/>
    <w:rsid w:val="002C424B"/>
    <w:rsid w:val="002C43C0"/>
    <w:rsid w:val="002C45AE"/>
    <w:rsid w:val="002C52F7"/>
    <w:rsid w:val="002C5A61"/>
    <w:rsid w:val="002C5D83"/>
    <w:rsid w:val="002C6004"/>
    <w:rsid w:val="002C6262"/>
    <w:rsid w:val="002C633A"/>
    <w:rsid w:val="002C6993"/>
    <w:rsid w:val="002C74A6"/>
    <w:rsid w:val="002D071F"/>
    <w:rsid w:val="002D1172"/>
    <w:rsid w:val="002D1483"/>
    <w:rsid w:val="002D17B1"/>
    <w:rsid w:val="002D1A5B"/>
    <w:rsid w:val="002D26B4"/>
    <w:rsid w:val="002D2789"/>
    <w:rsid w:val="002D28AD"/>
    <w:rsid w:val="002D2AD4"/>
    <w:rsid w:val="002D3037"/>
    <w:rsid w:val="002D30AA"/>
    <w:rsid w:val="002D4B0F"/>
    <w:rsid w:val="002D5585"/>
    <w:rsid w:val="002D63ED"/>
    <w:rsid w:val="002D689E"/>
    <w:rsid w:val="002D6A44"/>
    <w:rsid w:val="002D799C"/>
    <w:rsid w:val="002E0705"/>
    <w:rsid w:val="002E1684"/>
    <w:rsid w:val="002E1B4B"/>
    <w:rsid w:val="002E2370"/>
    <w:rsid w:val="002E238F"/>
    <w:rsid w:val="002E2505"/>
    <w:rsid w:val="002E2FF0"/>
    <w:rsid w:val="002E3DDC"/>
    <w:rsid w:val="002E477A"/>
    <w:rsid w:val="002E49AB"/>
    <w:rsid w:val="002E4BAE"/>
    <w:rsid w:val="002E5023"/>
    <w:rsid w:val="002E5079"/>
    <w:rsid w:val="002E5102"/>
    <w:rsid w:val="002E639C"/>
    <w:rsid w:val="002E6777"/>
    <w:rsid w:val="002E6B49"/>
    <w:rsid w:val="002E7772"/>
    <w:rsid w:val="002F123A"/>
    <w:rsid w:val="002F1A83"/>
    <w:rsid w:val="002F1AF6"/>
    <w:rsid w:val="002F1D5C"/>
    <w:rsid w:val="002F2481"/>
    <w:rsid w:val="002F35F5"/>
    <w:rsid w:val="002F3E5F"/>
    <w:rsid w:val="002F3F19"/>
    <w:rsid w:val="002F50DA"/>
    <w:rsid w:val="002F567A"/>
    <w:rsid w:val="002F56E4"/>
    <w:rsid w:val="002F5A48"/>
    <w:rsid w:val="002F5C85"/>
    <w:rsid w:val="002F690B"/>
    <w:rsid w:val="002F6BB6"/>
    <w:rsid w:val="002F6C65"/>
    <w:rsid w:val="002F7A02"/>
    <w:rsid w:val="00300018"/>
    <w:rsid w:val="00300475"/>
    <w:rsid w:val="0030145D"/>
    <w:rsid w:val="00301842"/>
    <w:rsid w:val="00301A29"/>
    <w:rsid w:val="00301D30"/>
    <w:rsid w:val="00301E2D"/>
    <w:rsid w:val="00302FD0"/>
    <w:rsid w:val="003044D9"/>
    <w:rsid w:val="003045B6"/>
    <w:rsid w:val="00304A6F"/>
    <w:rsid w:val="00304F0B"/>
    <w:rsid w:val="00306100"/>
    <w:rsid w:val="00307D90"/>
    <w:rsid w:val="003103FF"/>
    <w:rsid w:val="00310FDE"/>
    <w:rsid w:val="003111F7"/>
    <w:rsid w:val="00311C1E"/>
    <w:rsid w:val="003138A2"/>
    <w:rsid w:val="003141A5"/>
    <w:rsid w:val="003146A8"/>
    <w:rsid w:val="003146E1"/>
    <w:rsid w:val="003148C7"/>
    <w:rsid w:val="003163D8"/>
    <w:rsid w:val="003168ED"/>
    <w:rsid w:val="00316D71"/>
    <w:rsid w:val="003170D9"/>
    <w:rsid w:val="00317D24"/>
    <w:rsid w:val="003200C3"/>
    <w:rsid w:val="003203E6"/>
    <w:rsid w:val="00320520"/>
    <w:rsid w:val="00321CB1"/>
    <w:rsid w:val="0032230F"/>
    <w:rsid w:val="00322660"/>
    <w:rsid w:val="00322E2E"/>
    <w:rsid w:val="00324167"/>
    <w:rsid w:val="003245DA"/>
    <w:rsid w:val="00324691"/>
    <w:rsid w:val="00324C6B"/>
    <w:rsid w:val="0032540F"/>
    <w:rsid w:val="00325A1E"/>
    <w:rsid w:val="003273A1"/>
    <w:rsid w:val="003276DD"/>
    <w:rsid w:val="00327825"/>
    <w:rsid w:val="0032795E"/>
    <w:rsid w:val="00327FAF"/>
    <w:rsid w:val="003317A0"/>
    <w:rsid w:val="00331EFA"/>
    <w:rsid w:val="003326AB"/>
    <w:rsid w:val="00332EC8"/>
    <w:rsid w:val="0033350F"/>
    <w:rsid w:val="00333D38"/>
    <w:rsid w:val="00333DBC"/>
    <w:rsid w:val="00333EF0"/>
    <w:rsid w:val="0033412D"/>
    <w:rsid w:val="00334AE8"/>
    <w:rsid w:val="003352A7"/>
    <w:rsid w:val="003355B5"/>
    <w:rsid w:val="00335D7C"/>
    <w:rsid w:val="00335FE3"/>
    <w:rsid w:val="00336633"/>
    <w:rsid w:val="0033666E"/>
    <w:rsid w:val="003366CD"/>
    <w:rsid w:val="0033687A"/>
    <w:rsid w:val="00336F4B"/>
    <w:rsid w:val="00337E0E"/>
    <w:rsid w:val="00340A64"/>
    <w:rsid w:val="003417C3"/>
    <w:rsid w:val="0034310D"/>
    <w:rsid w:val="003431FB"/>
    <w:rsid w:val="00344493"/>
    <w:rsid w:val="003453FD"/>
    <w:rsid w:val="003458BA"/>
    <w:rsid w:val="00345F7C"/>
    <w:rsid w:val="00346066"/>
    <w:rsid w:val="0034687B"/>
    <w:rsid w:val="00346FAF"/>
    <w:rsid w:val="00347108"/>
    <w:rsid w:val="003473F1"/>
    <w:rsid w:val="003501B1"/>
    <w:rsid w:val="003502BE"/>
    <w:rsid w:val="003504B3"/>
    <w:rsid w:val="00350726"/>
    <w:rsid w:val="00350741"/>
    <w:rsid w:val="003509A2"/>
    <w:rsid w:val="003527DC"/>
    <w:rsid w:val="0035289A"/>
    <w:rsid w:val="0035298B"/>
    <w:rsid w:val="00352B6D"/>
    <w:rsid w:val="00353506"/>
    <w:rsid w:val="00354083"/>
    <w:rsid w:val="003546CB"/>
    <w:rsid w:val="00354C00"/>
    <w:rsid w:val="00355048"/>
    <w:rsid w:val="0035585E"/>
    <w:rsid w:val="00355961"/>
    <w:rsid w:val="00356136"/>
    <w:rsid w:val="00356B72"/>
    <w:rsid w:val="003575AB"/>
    <w:rsid w:val="00357D60"/>
    <w:rsid w:val="00360089"/>
    <w:rsid w:val="00360E0B"/>
    <w:rsid w:val="00361022"/>
    <w:rsid w:val="00361169"/>
    <w:rsid w:val="0036152E"/>
    <w:rsid w:val="00362859"/>
    <w:rsid w:val="00363742"/>
    <w:rsid w:val="0036379B"/>
    <w:rsid w:val="0036412F"/>
    <w:rsid w:val="00364593"/>
    <w:rsid w:val="0036506C"/>
    <w:rsid w:val="003650DE"/>
    <w:rsid w:val="0036545C"/>
    <w:rsid w:val="0036561B"/>
    <w:rsid w:val="00366090"/>
    <w:rsid w:val="003662BE"/>
    <w:rsid w:val="003675B9"/>
    <w:rsid w:val="00370B45"/>
    <w:rsid w:val="00370DBA"/>
    <w:rsid w:val="00371203"/>
    <w:rsid w:val="00371CFA"/>
    <w:rsid w:val="00372082"/>
    <w:rsid w:val="003728D1"/>
    <w:rsid w:val="0037296A"/>
    <w:rsid w:val="00372F00"/>
    <w:rsid w:val="00373A3A"/>
    <w:rsid w:val="00374BE7"/>
    <w:rsid w:val="00374D3C"/>
    <w:rsid w:val="00374D75"/>
    <w:rsid w:val="003758A6"/>
    <w:rsid w:val="00376072"/>
    <w:rsid w:val="0037608A"/>
    <w:rsid w:val="00377ACB"/>
    <w:rsid w:val="00377CF6"/>
    <w:rsid w:val="003803B4"/>
    <w:rsid w:val="003803C7"/>
    <w:rsid w:val="00380C3F"/>
    <w:rsid w:val="00381873"/>
    <w:rsid w:val="00381BAB"/>
    <w:rsid w:val="00381CED"/>
    <w:rsid w:val="00382768"/>
    <w:rsid w:val="00383180"/>
    <w:rsid w:val="003848B7"/>
    <w:rsid w:val="00384E37"/>
    <w:rsid w:val="0038524C"/>
    <w:rsid w:val="00385374"/>
    <w:rsid w:val="003857C4"/>
    <w:rsid w:val="00385990"/>
    <w:rsid w:val="00386D39"/>
    <w:rsid w:val="003870D0"/>
    <w:rsid w:val="00387628"/>
    <w:rsid w:val="00387857"/>
    <w:rsid w:val="00387CC5"/>
    <w:rsid w:val="00391121"/>
    <w:rsid w:val="00391137"/>
    <w:rsid w:val="003916C8"/>
    <w:rsid w:val="003919C3"/>
    <w:rsid w:val="00392C85"/>
    <w:rsid w:val="00392FA8"/>
    <w:rsid w:val="0039302C"/>
    <w:rsid w:val="003937C9"/>
    <w:rsid w:val="0039489F"/>
    <w:rsid w:val="003977A8"/>
    <w:rsid w:val="003A0448"/>
    <w:rsid w:val="003A0F61"/>
    <w:rsid w:val="003A1701"/>
    <w:rsid w:val="003A1D35"/>
    <w:rsid w:val="003A2036"/>
    <w:rsid w:val="003A223F"/>
    <w:rsid w:val="003A2475"/>
    <w:rsid w:val="003A2938"/>
    <w:rsid w:val="003A3A99"/>
    <w:rsid w:val="003A5122"/>
    <w:rsid w:val="003A68B1"/>
    <w:rsid w:val="003A6C9E"/>
    <w:rsid w:val="003A6D39"/>
    <w:rsid w:val="003A752A"/>
    <w:rsid w:val="003B0597"/>
    <w:rsid w:val="003B0758"/>
    <w:rsid w:val="003B07C7"/>
    <w:rsid w:val="003B0EA5"/>
    <w:rsid w:val="003B2EA2"/>
    <w:rsid w:val="003B3700"/>
    <w:rsid w:val="003B42B5"/>
    <w:rsid w:val="003B4522"/>
    <w:rsid w:val="003B4664"/>
    <w:rsid w:val="003B4FD2"/>
    <w:rsid w:val="003B777D"/>
    <w:rsid w:val="003B790D"/>
    <w:rsid w:val="003C009F"/>
    <w:rsid w:val="003C19E0"/>
    <w:rsid w:val="003C1B15"/>
    <w:rsid w:val="003C2013"/>
    <w:rsid w:val="003C20D3"/>
    <w:rsid w:val="003C2D17"/>
    <w:rsid w:val="003C3876"/>
    <w:rsid w:val="003C3E4D"/>
    <w:rsid w:val="003C59F8"/>
    <w:rsid w:val="003C6AE1"/>
    <w:rsid w:val="003C7261"/>
    <w:rsid w:val="003C7276"/>
    <w:rsid w:val="003C73E9"/>
    <w:rsid w:val="003D1324"/>
    <w:rsid w:val="003D13DD"/>
    <w:rsid w:val="003D1AA2"/>
    <w:rsid w:val="003D2B3B"/>
    <w:rsid w:val="003D2FCD"/>
    <w:rsid w:val="003D386C"/>
    <w:rsid w:val="003D3C64"/>
    <w:rsid w:val="003D4AFF"/>
    <w:rsid w:val="003D4FA2"/>
    <w:rsid w:val="003D530D"/>
    <w:rsid w:val="003D5A25"/>
    <w:rsid w:val="003D6054"/>
    <w:rsid w:val="003D6471"/>
    <w:rsid w:val="003D6924"/>
    <w:rsid w:val="003D7E37"/>
    <w:rsid w:val="003E02BB"/>
    <w:rsid w:val="003E1528"/>
    <w:rsid w:val="003E4378"/>
    <w:rsid w:val="003E47E1"/>
    <w:rsid w:val="003E545B"/>
    <w:rsid w:val="003E57ED"/>
    <w:rsid w:val="003E5DA7"/>
    <w:rsid w:val="003E6269"/>
    <w:rsid w:val="003E7AA6"/>
    <w:rsid w:val="003E7DE7"/>
    <w:rsid w:val="003F0937"/>
    <w:rsid w:val="003F09CB"/>
    <w:rsid w:val="003F0AD8"/>
    <w:rsid w:val="003F0FCF"/>
    <w:rsid w:val="003F15AE"/>
    <w:rsid w:val="003F314C"/>
    <w:rsid w:val="003F36E0"/>
    <w:rsid w:val="003F4C69"/>
    <w:rsid w:val="003F4C8A"/>
    <w:rsid w:val="003F5761"/>
    <w:rsid w:val="003F6064"/>
    <w:rsid w:val="003F622B"/>
    <w:rsid w:val="003F7B53"/>
    <w:rsid w:val="003F7FDD"/>
    <w:rsid w:val="0040022E"/>
    <w:rsid w:val="00401CB7"/>
    <w:rsid w:val="00403563"/>
    <w:rsid w:val="00403723"/>
    <w:rsid w:val="0040433A"/>
    <w:rsid w:val="00404513"/>
    <w:rsid w:val="00404BAA"/>
    <w:rsid w:val="00405695"/>
    <w:rsid w:val="004058B2"/>
    <w:rsid w:val="00407B0D"/>
    <w:rsid w:val="00407B84"/>
    <w:rsid w:val="00407C1D"/>
    <w:rsid w:val="00407D21"/>
    <w:rsid w:val="00410779"/>
    <w:rsid w:val="00412142"/>
    <w:rsid w:val="0041266A"/>
    <w:rsid w:val="00412FD2"/>
    <w:rsid w:val="0041349F"/>
    <w:rsid w:val="00413B8B"/>
    <w:rsid w:val="0041406D"/>
    <w:rsid w:val="00414813"/>
    <w:rsid w:val="004149C4"/>
    <w:rsid w:val="00414CDF"/>
    <w:rsid w:val="00415B18"/>
    <w:rsid w:val="00416E8C"/>
    <w:rsid w:val="00416F8D"/>
    <w:rsid w:val="00417069"/>
    <w:rsid w:val="00417255"/>
    <w:rsid w:val="004175BA"/>
    <w:rsid w:val="00417AD9"/>
    <w:rsid w:val="00417C8C"/>
    <w:rsid w:val="004208F6"/>
    <w:rsid w:val="00420BA7"/>
    <w:rsid w:val="00420E45"/>
    <w:rsid w:val="00421290"/>
    <w:rsid w:val="00421552"/>
    <w:rsid w:val="00421828"/>
    <w:rsid w:val="00421AEF"/>
    <w:rsid w:val="004220E3"/>
    <w:rsid w:val="004240F6"/>
    <w:rsid w:val="00425E4B"/>
    <w:rsid w:val="00426FFC"/>
    <w:rsid w:val="00427149"/>
    <w:rsid w:val="00427233"/>
    <w:rsid w:val="00430488"/>
    <w:rsid w:val="00430552"/>
    <w:rsid w:val="00431924"/>
    <w:rsid w:val="00431944"/>
    <w:rsid w:val="0043205E"/>
    <w:rsid w:val="004326BA"/>
    <w:rsid w:val="00432B15"/>
    <w:rsid w:val="00432E04"/>
    <w:rsid w:val="00433859"/>
    <w:rsid w:val="00433A96"/>
    <w:rsid w:val="00433E5F"/>
    <w:rsid w:val="004341D5"/>
    <w:rsid w:val="004357A2"/>
    <w:rsid w:val="00435D37"/>
    <w:rsid w:val="00436314"/>
    <w:rsid w:val="00436D28"/>
    <w:rsid w:val="004400E7"/>
    <w:rsid w:val="004406A4"/>
    <w:rsid w:val="004409EF"/>
    <w:rsid w:val="004416C0"/>
    <w:rsid w:val="0044192F"/>
    <w:rsid w:val="00442AE7"/>
    <w:rsid w:val="00442DF7"/>
    <w:rsid w:val="004434C4"/>
    <w:rsid w:val="00443D4E"/>
    <w:rsid w:val="004440B5"/>
    <w:rsid w:val="00444109"/>
    <w:rsid w:val="0044414A"/>
    <w:rsid w:val="00444794"/>
    <w:rsid w:val="00444A95"/>
    <w:rsid w:val="00444B87"/>
    <w:rsid w:val="0044568F"/>
    <w:rsid w:val="00446392"/>
    <w:rsid w:val="004472A0"/>
    <w:rsid w:val="00447861"/>
    <w:rsid w:val="00447B50"/>
    <w:rsid w:val="00447E4A"/>
    <w:rsid w:val="004509D7"/>
    <w:rsid w:val="004515C3"/>
    <w:rsid w:val="00451A58"/>
    <w:rsid w:val="00451BC8"/>
    <w:rsid w:val="004525C0"/>
    <w:rsid w:val="00452D5E"/>
    <w:rsid w:val="004532B9"/>
    <w:rsid w:val="00453776"/>
    <w:rsid w:val="00453C48"/>
    <w:rsid w:val="004544F6"/>
    <w:rsid w:val="004545D1"/>
    <w:rsid w:val="00454DB7"/>
    <w:rsid w:val="004550B5"/>
    <w:rsid w:val="00455930"/>
    <w:rsid w:val="004565AB"/>
    <w:rsid w:val="004568DE"/>
    <w:rsid w:val="00456C75"/>
    <w:rsid w:val="004573C5"/>
    <w:rsid w:val="004602B6"/>
    <w:rsid w:val="00460A2C"/>
    <w:rsid w:val="00461205"/>
    <w:rsid w:val="0046201D"/>
    <w:rsid w:val="0046281E"/>
    <w:rsid w:val="00462A45"/>
    <w:rsid w:val="004636D1"/>
    <w:rsid w:val="004637A5"/>
    <w:rsid w:val="004642D4"/>
    <w:rsid w:val="004652F3"/>
    <w:rsid w:val="0046691E"/>
    <w:rsid w:val="004669EE"/>
    <w:rsid w:val="00466B65"/>
    <w:rsid w:val="00467741"/>
    <w:rsid w:val="00467929"/>
    <w:rsid w:val="004702EC"/>
    <w:rsid w:val="00470E3B"/>
    <w:rsid w:val="004717CC"/>
    <w:rsid w:val="0047252D"/>
    <w:rsid w:val="00472AFB"/>
    <w:rsid w:val="00472B37"/>
    <w:rsid w:val="00472D4F"/>
    <w:rsid w:val="00472D99"/>
    <w:rsid w:val="00472EE2"/>
    <w:rsid w:val="00473D6D"/>
    <w:rsid w:val="00473F34"/>
    <w:rsid w:val="00476510"/>
    <w:rsid w:val="004769D0"/>
    <w:rsid w:val="004801BC"/>
    <w:rsid w:val="00480BEC"/>
    <w:rsid w:val="0048174A"/>
    <w:rsid w:val="0048229B"/>
    <w:rsid w:val="00482620"/>
    <w:rsid w:val="004826E3"/>
    <w:rsid w:val="00482F3D"/>
    <w:rsid w:val="00483E72"/>
    <w:rsid w:val="00484CD0"/>
    <w:rsid w:val="004850EC"/>
    <w:rsid w:val="0048516B"/>
    <w:rsid w:val="004852B6"/>
    <w:rsid w:val="004855F5"/>
    <w:rsid w:val="0048679F"/>
    <w:rsid w:val="00487188"/>
    <w:rsid w:val="0048786C"/>
    <w:rsid w:val="00492274"/>
    <w:rsid w:val="00492D08"/>
    <w:rsid w:val="004932E0"/>
    <w:rsid w:val="004935C2"/>
    <w:rsid w:val="004949E8"/>
    <w:rsid w:val="00495DB0"/>
    <w:rsid w:val="00496022"/>
    <w:rsid w:val="004961C6"/>
    <w:rsid w:val="0049644F"/>
    <w:rsid w:val="00497251"/>
    <w:rsid w:val="00497358"/>
    <w:rsid w:val="00497BEE"/>
    <w:rsid w:val="00497D0A"/>
    <w:rsid w:val="004A064A"/>
    <w:rsid w:val="004A065B"/>
    <w:rsid w:val="004A0CFD"/>
    <w:rsid w:val="004A0EFF"/>
    <w:rsid w:val="004A0F20"/>
    <w:rsid w:val="004A12CD"/>
    <w:rsid w:val="004A18E2"/>
    <w:rsid w:val="004A1F1B"/>
    <w:rsid w:val="004A2CBC"/>
    <w:rsid w:val="004A386D"/>
    <w:rsid w:val="004A3964"/>
    <w:rsid w:val="004A3C89"/>
    <w:rsid w:val="004A6B58"/>
    <w:rsid w:val="004A73FF"/>
    <w:rsid w:val="004B0283"/>
    <w:rsid w:val="004B1B88"/>
    <w:rsid w:val="004B22DC"/>
    <w:rsid w:val="004B44AA"/>
    <w:rsid w:val="004B4CF3"/>
    <w:rsid w:val="004B56DA"/>
    <w:rsid w:val="004B5A2C"/>
    <w:rsid w:val="004B5C99"/>
    <w:rsid w:val="004B677B"/>
    <w:rsid w:val="004B6954"/>
    <w:rsid w:val="004B6CB9"/>
    <w:rsid w:val="004B6CEF"/>
    <w:rsid w:val="004B7042"/>
    <w:rsid w:val="004B7D56"/>
    <w:rsid w:val="004C133C"/>
    <w:rsid w:val="004C184F"/>
    <w:rsid w:val="004C18E3"/>
    <w:rsid w:val="004C3BD3"/>
    <w:rsid w:val="004C3CE0"/>
    <w:rsid w:val="004C439D"/>
    <w:rsid w:val="004C4424"/>
    <w:rsid w:val="004C4500"/>
    <w:rsid w:val="004C4E36"/>
    <w:rsid w:val="004C4FA5"/>
    <w:rsid w:val="004C53CB"/>
    <w:rsid w:val="004C5F6F"/>
    <w:rsid w:val="004C63D2"/>
    <w:rsid w:val="004C6586"/>
    <w:rsid w:val="004C70E0"/>
    <w:rsid w:val="004C71D7"/>
    <w:rsid w:val="004C7B4C"/>
    <w:rsid w:val="004D0CD5"/>
    <w:rsid w:val="004D0DF8"/>
    <w:rsid w:val="004D21C3"/>
    <w:rsid w:val="004D26A8"/>
    <w:rsid w:val="004D28EF"/>
    <w:rsid w:val="004D2E10"/>
    <w:rsid w:val="004D395B"/>
    <w:rsid w:val="004D3CC8"/>
    <w:rsid w:val="004D47AE"/>
    <w:rsid w:val="004D5B76"/>
    <w:rsid w:val="004D5BA6"/>
    <w:rsid w:val="004D622D"/>
    <w:rsid w:val="004D6371"/>
    <w:rsid w:val="004D7948"/>
    <w:rsid w:val="004D79EB"/>
    <w:rsid w:val="004D7CF1"/>
    <w:rsid w:val="004E01B5"/>
    <w:rsid w:val="004E163A"/>
    <w:rsid w:val="004E1A26"/>
    <w:rsid w:val="004E20A6"/>
    <w:rsid w:val="004E3BD2"/>
    <w:rsid w:val="004E3EFF"/>
    <w:rsid w:val="004E4BD9"/>
    <w:rsid w:val="004E54C3"/>
    <w:rsid w:val="004E608F"/>
    <w:rsid w:val="004E66B0"/>
    <w:rsid w:val="004E6EE4"/>
    <w:rsid w:val="004F07B9"/>
    <w:rsid w:val="004F1389"/>
    <w:rsid w:val="004F1788"/>
    <w:rsid w:val="004F2ABF"/>
    <w:rsid w:val="004F2D7D"/>
    <w:rsid w:val="004F2FB9"/>
    <w:rsid w:val="004F3521"/>
    <w:rsid w:val="004F40E6"/>
    <w:rsid w:val="004F4A7D"/>
    <w:rsid w:val="004F562B"/>
    <w:rsid w:val="004F613B"/>
    <w:rsid w:val="004F677B"/>
    <w:rsid w:val="004F7074"/>
    <w:rsid w:val="004F78E7"/>
    <w:rsid w:val="004F7D47"/>
    <w:rsid w:val="005005E9"/>
    <w:rsid w:val="005008E8"/>
    <w:rsid w:val="00500DAE"/>
    <w:rsid w:val="005019A0"/>
    <w:rsid w:val="00501CDD"/>
    <w:rsid w:val="005032F8"/>
    <w:rsid w:val="00503345"/>
    <w:rsid w:val="00503E4C"/>
    <w:rsid w:val="00503F29"/>
    <w:rsid w:val="00505348"/>
    <w:rsid w:val="0050592E"/>
    <w:rsid w:val="00505ED1"/>
    <w:rsid w:val="00505FE7"/>
    <w:rsid w:val="005068D0"/>
    <w:rsid w:val="00507D9C"/>
    <w:rsid w:val="00510458"/>
    <w:rsid w:val="00510523"/>
    <w:rsid w:val="00510917"/>
    <w:rsid w:val="00510A46"/>
    <w:rsid w:val="00510C7F"/>
    <w:rsid w:val="00511DE5"/>
    <w:rsid w:val="0051231F"/>
    <w:rsid w:val="005126E2"/>
    <w:rsid w:val="00512FA2"/>
    <w:rsid w:val="00513724"/>
    <w:rsid w:val="00513D92"/>
    <w:rsid w:val="00514203"/>
    <w:rsid w:val="00514207"/>
    <w:rsid w:val="0051433C"/>
    <w:rsid w:val="00514512"/>
    <w:rsid w:val="00514718"/>
    <w:rsid w:val="005152CD"/>
    <w:rsid w:val="00515D0F"/>
    <w:rsid w:val="00516D60"/>
    <w:rsid w:val="00516F1F"/>
    <w:rsid w:val="005172DB"/>
    <w:rsid w:val="00520512"/>
    <w:rsid w:val="00520808"/>
    <w:rsid w:val="005208D6"/>
    <w:rsid w:val="0052110B"/>
    <w:rsid w:val="00521DD8"/>
    <w:rsid w:val="00522526"/>
    <w:rsid w:val="005229CC"/>
    <w:rsid w:val="00522EEB"/>
    <w:rsid w:val="0052342E"/>
    <w:rsid w:val="005234DE"/>
    <w:rsid w:val="00523C67"/>
    <w:rsid w:val="00523F26"/>
    <w:rsid w:val="005247D2"/>
    <w:rsid w:val="00524F29"/>
    <w:rsid w:val="00526581"/>
    <w:rsid w:val="0052687F"/>
    <w:rsid w:val="00531640"/>
    <w:rsid w:val="0053191E"/>
    <w:rsid w:val="00531C2B"/>
    <w:rsid w:val="00532232"/>
    <w:rsid w:val="00533BCB"/>
    <w:rsid w:val="00533BF5"/>
    <w:rsid w:val="00534715"/>
    <w:rsid w:val="00534D96"/>
    <w:rsid w:val="0053566C"/>
    <w:rsid w:val="00537CE9"/>
    <w:rsid w:val="0054167F"/>
    <w:rsid w:val="005436A3"/>
    <w:rsid w:val="005440BA"/>
    <w:rsid w:val="005442A9"/>
    <w:rsid w:val="00545BFA"/>
    <w:rsid w:val="00546B7F"/>
    <w:rsid w:val="005476AD"/>
    <w:rsid w:val="00547913"/>
    <w:rsid w:val="00547D1D"/>
    <w:rsid w:val="005505CF"/>
    <w:rsid w:val="005506A2"/>
    <w:rsid w:val="005508D7"/>
    <w:rsid w:val="00550A9E"/>
    <w:rsid w:val="00550B79"/>
    <w:rsid w:val="00550D1E"/>
    <w:rsid w:val="00551F5E"/>
    <w:rsid w:val="0055217D"/>
    <w:rsid w:val="00552A6E"/>
    <w:rsid w:val="005534A7"/>
    <w:rsid w:val="00553FDF"/>
    <w:rsid w:val="0055402E"/>
    <w:rsid w:val="00554290"/>
    <w:rsid w:val="00555885"/>
    <w:rsid w:val="00555898"/>
    <w:rsid w:val="00555E2B"/>
    <w:rsid w:val="00556350"/>
    <w:rsid w:val="0055647E"/>
    <w:rsid w:val="005565F6"/>
    <w:rsid w:val="0055687D"/>
    <w:rsid w:val="00556A0D"/>
    <w:rsid w:val="00556E49"/>
    <w:rsid w:val="0055710F"/>
    <w:rsid w:val="005572F2"/>
    <w:rsid w:val="00557669"/>
    <w:rsid w:val="00557B82"/>
    <w:rsid w:val="005607B7"/>
    <w:rsid w:val="005609F1"/>
    <w:rsid w:val="005609F3"/>
    <w:rsid w:val="005617FC"/>
    <w:rsid w:val="00562920"/>
    <w:rsid w:val="005632E6"/>
    <w:rsid w:val="0056372A"/>
    <w:rsid w:val="00564298"/>
    <w:rsid w:val="00564AA2"/>
    <w:rsid w:val="00564EBB"/>
    <w:rsid w:val="00566112"/>
    <w:rsid w:val="00566A5B"/>
    <w:rsid w:val="00566A6C"/>
    <w:rsid w:val="00566D91"/>
    <w:rsid w:val="00567149"/>
    <w:rsid w:val="0056798A"/>
    <w:rsid w:val="00567A11"/>
    <w:rsid w:val="005704D3"/>
    <w:rsid w:val="00571808"/>
    <w:rsid w:val="005728E9"/>
    <w:rsid w:val="00572916"/>
    <w:rsid w:val="005736C7"/>
    <w:rsid w:val="00573722"/>
    <w:rsid w:val="0057401D"/>
    <w:rsid w:val="00574F57"/>
    <w:rsid w:val="00574FAB"/>
    <w:rsid w:val="005757A0"/>
    <w:rsid w:val="00577E7B"/>
    <w:rsid w:val="00580DFD"/>
    <w:rsid w:val="005810F4"/>
    <w:rsid w:val="0058143E"/>
    <w:rsid w:val="00581B92"/>
    <w:rsid w:val="00581E59"/>
    <w:rsid w:val="00582B36"/>
    <w:rsid w:val="005834B8"/>
    <w:rsid w:val="00584413"/>
    <w:rsid w:val="00584B08"/>
    <w:rsid w:val="00584B6C"/>
    <w:rsid w:val="00584CDF"/>
    <w:rsid w:val="00585907"/>
    <w:rsid w:val="00586D31"/>
    <w:rsid w:val="005878DB"/>
    <w:rsid w:val="00587D24"/>
    <w:rsid w:val="00590448"/>
    <w:rsid w:val="005917EF"/>
    <w:rsid w:val="00592B16"/>
    <w:rsid w:val="00593118"/>
    <w:rsid w:val="00593262"/>
    <w:rsid w:val="0059357D"/>
    <w:rsid w:val="00593621"/>
    <w:rsid w:val="00593D74"/>
    <w:rsid w:val="005949BE"/>
    <w:rsid w:val="00594C14"/>
    <w:rsid w:val="00595781"/>
    <w:rsid w:val="00595831"/>
    <w:rsid w:val="00595A9C"/>
    <w:rsid w:val="00595C3E"/>
    <w:rsid w:val="00595CE4"/>
    <w:rsid w:val="00596388"/>
    <w:rsid w:val="005963DD"/>
    <w:rsid w:val="00596568"/>
    <w:rsid w:val="0059752C"/>
    <w:rsid w:val="005A003E"/>
    <w:rsid w:val="005A05B4"/>
    <w:rsid w:val="005A0A3B"/>
    <w:rsid w:val="005A1DB4"/>
    <w:rsid w:val="005A2469"/>
    <w:rsid w:val="005A2A3D"/>
    <w:rsid w:val="005A2B00"/>
    <w:rsid w:val="005A2BE3"/>
    <w:rsid w:val="005A32E2"/>
    <w:rsid w:val="005A3D30"/>
    <w:rsid w:val="005A3F33"/>
    <w:rsid w:val="005A490A"/>
    <w:rsid w:val="005A4D41"/>
    <w:rsid w:val="005A4F60"/>
    <w:rsid w:val="005A5170"/>
    <w:rsid w:val="005A6F78"/>
    <w:rsid w:val="005A74B8"/>
    <w:rsid w:val="005B04E0"/>
    <w:rsid w:val="005B10B6"/>
    <w:rsid w:val="005B154A"/>
    <w:rsid w:val="005B1CB4"/>
    <w:rsid w:val="005B2876"/>
    <w:rsid w:val="005B29F7"/>
    <w:rsid w:val="005B316D"/>
    <w:rsid w:val="005B32D3"/>
    <w:rsid w:val="005B36C9"/>
    <w:rsid w:val="005B36DB"/>
    <w:rsid w:val="005B3B17"/>
    <w:rsid w:val="005B3BAE"/>
    <w:rsid w:val="005B3E7D"/>
    <w:rsid w:val="005B3F8E"/>
    <w:rsid w:val="005B55AE"/>
    <w:rsid w:val="005B5CFA"/>
    <w:rsid w:val="005B5E73"/>
    <w:rsid w:val="005B63D6"/>
    <w:rsid w:val="005B735F"/>
    <w:rsid w:val="005C00D9"/>
    <w:rsid w:val="005C13A5"/>
    <w:rsid w:val="005C16A5"/>
    <w:rsid w:val="005C3005"/>
    <w:rsid w:val="005C3728"/>
    <w:rsid w:val="005C3ED3"/>
    <w:rsid w:val="005C3F4A"/>
    <w:rsid w:val="005C498C"/>
    <w:rsid w:val="005C5648"/>
    <w:rsid w:val="005C57C9"/>
    <w:rsid w:val="005C58FF"/>
    <w:rsid w:val="005C5CC6"/>
    <w:rsid w:val="005C5CD7"/>
    <w:rsid w:val="005C5D80"/>
    <w:rsid w:val="005C68AB"/>
    <w:rsid w:val="005C6917"/>
    <w:rsid w:val="005C6E4B"/>
    <w:rsid w:val="005C765F"/>
    <w:rsid w:val="005D045B"/>
    <w:rsid w:val="005D0E03"/>
    <w:rsid w:val="005D10D8"/>
    <w:rsid w:val="005D17FA"/>
    <w:rsid w:val="005D1EA7"/>
    <w:rsid w:val="005D22FE"/>
    <w:rsid w:val="005D34E9"/>
    <w:rsid w:val="005D3573"/>
    <w:rsid w:val="005D35F7"/>
    <w:rsid w:val="005D3A03"/>
    <w:rsid w:val="005D3AA9"/>
    <w:rsid w:val="005D3E73"/>
    <w:rsid w:val="005D4B6B"/>
    <w:rsid w:val="005D52A5"/>
    <w:rsid w:val="005D5AFA"/>
    <w:rsid w:val="005D5D01"/>
    <w:rsid w:val="005D60CE"/>
    <w:rsid w:val="005D6173"/>
    <w:rsid w:val="005D6494"/>
    <w:rsid w:val="005D72DB"/>
    <w:rsid w:val="005D7441"/>
    <w:rsid w:val="005D7DF9"/>
    <w:rsid w:val="005D7F0C"/>
    <w:rsid w:val="005E018C"/>
    <w:rsid w:val="005E0D58"/>
    <w:rsid w:val="005E10E2"/>
    <w:rsid w:val="005E17B6"/>
    <w:rsid w:val="005E258C"/>
    <w:rsid w:val="005E2F9A"/>
    <w:rsid w:val="005E374B"/>
    <w:rsid w:val="005E3956"/>
    <w:rsid w:val="005E3C02"/>
    <w:rsid w:val="005E5126"/>
    <w:rsid w:val="005E5846"/>
    <w:rsid w:val="005E5C80"/>
    <w:rsid w:val="005E7810"/>
    <w:rsid w:val="005F0B43"/>
    <w:rsid w:val="005F0BDA"/>
    <w:rsid w:val="005F14CD"/>
    <w:rsid w:val="005F2473"/>
    <w:rsid w:val="005F266B"/>
    <w:rsid w:val="005F2EE1"/>
    <w:rsid w:val="005F42D7"/>
    <w:rsid w:val="005F43BC"/>
    <w:rsid w:val="005F4CDC"/>
    <w:rsid w:val="005F5193"/>
    <w:rsid w:val="005F5394"/>
    <w:rsid w:val="005F5EEC"/>
    <w:rsid w:val="005F6FB1"/>
    <w:rsid w:val="005F766C"/>
    <w:rsid w:val="005F7847"/>
    <w:rsid w:val="005F7B15"/>
    <w:rsid w:val="005F7DAB"/>
    <w:rsid w:val="00600525"/>
    <w:rsid w:val="0060092F"/>
    <w:rsid w:val="00600C88"/>
    <w:rsid w:val="00600F8C"/>
    <w:rsid w:val="0060109C"/>
    <w:rsid w:val="0060118F"/>
    <w:rsid w:val="00601E70"/>
    <w:rsid w:val="006025F9"/>
    <w:rsid w:val="00604ADA"/>
    <w:rsid w:val="00605224"/>
    <w:rsid w:val="00606431"/>
    <w:rsid w:val="0060667A"/>
    <w:rsid w:val="00606687"/>
    <w:rsid w:val="00606A80"/>
    <w:rsid w:val="00606ECD"/>
    <w:rsid w:val="00606F5F"/>
    <w:rsid w:val="0060758C"/>
    <w:rsid w:val="0060760F"/>
    <w:rsid w:val="00610845"/>
    <w:rsid w:val="00610AD7"/>
    <w:rsid w:val="00610ED0"/>
    <w:rsid w:val="00611587"/>
    <w:rsid w:val="0061264D"/>
    <w:rsid w:val="00614184"/>
    <w:rsid w:val="0061492B"/>
    <w:rsid w:val="006163C9"/>
    <w:rsid w:val="0061676A"/>
    <w:rsid w:val="00616E7C"/>
    <w:rsid w:val="006172BB"/>
    <w:rsid w:val="00621163"/>
    <w:rsid w:val="006223A8"/>
    <w:rsid w:val="00622599"/>
    <w:rsid w:val="006227EA"/>
    <w:rsid w:val="00622A4D"/>
    <w:rsid w:val="006232BA"/>
    <w:rsid w:val="0062337A"/>
    <w:rsid w:val="00623916"/>
    <w:rsid w:val="00623DDA"/>
    <w:rsid w:val="006262C0"/>
    <w:rsid w:val="00626344"/>
    <w:rsid w:val="00626DEB"/>
    <w:rsid w:val="00627B1F"/>
    <w:rsid w:val="00627C25"/>
    <w:rsid w:val="00627E1B"/>
    <w:rsid w:val="006304B7"/>
    <w:rsid w:val="0063077E"/>
    <w:rsid w:val="00630DE3"/>
    <w:rsid w:val="00631778"/>
    <w:rsid w:val="00631BC0"/>
    <w:rsid w:val="00632192"/>
    <w:rsid w:val="006323A0"/>
    <w:rsid w:val="0063292E"/>
    <w:rsid w:val="00633198"/>
    <w:rsid w:val="006335A3"/>
    <w:rsid w:val="00633EC5"/>
    <w:rsid w:val="006345C2"/>
    <w:rsid w:val="006348F7"/>
    <w:rsid w:val="00634F21"/>
    <w:rsid w:val="006350C1"/>
    <w:rsid w:val="00635C92"/>
    <w:rsid w:val="00635D72"/>
    <w:rsid w:val="0063732A"/>
    <w:rsid w:val="006377B8"/>
    <w:rsid w:val="00637C6A"/>
    <w:rsid w:val="00641065"/>
    <w:rsid w:val="00642669"/>
    <w:rsid w:val="006427E4"/>
    <w:rsid w:val="006429F4"/>
    <w:rsid w:val="00642E79"/>
    <w:rsid w:val="006437F3"/>
    <w:rsid w:val="00644144"/>
    <w:rsid w:val="0064416B"/>
    <w:rsid w:val="0064449D"/>
    <w:rsid w:val="00644D93"/>
    <w:rsid w:val="0064518E"/>
    <w:rsid w:val="00646338"/>
    <w:rsid w:val="00646D04"/>
    <w:rsid w:val="00650116"/>
    <w:rsid w:val="00651C96"/>
    <w:rsid w:val="00652259"/>
    <w:rsid w:val="0065253B"/>
    <w:rsid w:val="00652E51"/>
    <w:rsid w:val="006532D1"/>
    <w:rsid w:val="0065357A"/>
    <w:rsid w:val="00653D41"/>
    <w:rsid w:val="006544FC"/>
    <w:rsid w:val="0065455F"/>
    <w:rsid w:val="00654EB9"/>
    <w:rsid w:val="006555BC"/>
    <w:rsid w:val="00655720"/>
    <w:rsid w:val="00656DEA"/>
    <w:rsid w:val="00657558"/>
    <w:rsid w:val="0066189B"/>
    <w:rsid w:val="0066225A"/>
    <w:rsid w:val="00662C58"/>
    <w:rsid w:val="0066303E"/>
    <w:rsid w:val="00663322"/>
    <w:rsid w:val="00663F6E"/>
    <w:rsid w:val="006648C6"/>
    <w:rsid w:val="00664CD9"/>
    <w:rsid w:val="0066551C"/>
    <w:rsid w:val="00665FD2"/>
    <w:rsid w:val="00666029"/>
    <w:rsid w:val="00666F10"/>
    <w:rsid w:val="006671C3"/>
    <w:rsid w:val="006677FF"/>
    <w:rsid w:val="00670645"/>
    <w:rsid w:val="00670AAF"/>
    <w:rsid w:val="00670C2B"/>
    <w:rsid w:val="00670C5A"/>
    <w:rsid w:val="00670FEE"/>
    <w:rsid w:val="00671249"/>
    <w:rsid w:val="00671416"/>
    <w:rsid w:val="00671D73"/>
    <w:rsid w:val="0067225F"/>
    <w:rsid w:val="0067255B"/>
    <w:rsid w:val="00672A11"/>
    <w:rsid w:val="00672DFC"/>
    <w:rsid w:val="006737C3"/>
    <w:rsid w:val="00674671"/>
    <w:rsid w:val="0067481D"/>
    <w:rsid w:val="00674D76"/>
    <w:rsid w:val="0067529A"/>
    <w:rsid w:val="0067529D"/>
    <w:rsid w:val="006755C3"/>
    <w:rsid w:val="00675929"/>
    <w:rsid w:val="006759FF"/>
    <w:rsid w:val="00675DA2"/>
    <w:rsid w:val="00676703"/>
    <w:rsid w:val="00677DC4"/>
    <w:rsid w:val="006804D3"/>
    <w:rsid w:val="006806CB"/>
    <w:rsid w:val="00680888"/>
    <w:rsid w:val="006812F4"/>
    <w:rsid w:val="00681A45"/>
    <w:rsid w:val="00682BE2"/>
    <w:rsid w:val="00682C2B"/>
    <w:rsid w:val="006830B9"/>
    <w:rsid w:val="00683FF4"/>
    <w:rsid w:val="00685241"/>
    <w:rsid w:val="00685CAC"/>
    <w:rsid w:val="006864AF"/>
    <w:rsid w:val="00686846"/>
    <w:rsid w:val="00686EA3"/>
    <w:rsid w:val="006911C7"/>
    <w:rsid w:val="00691E94"/>
    <w:rsid w:val="00692380"/>
    <w:rsid w:val="00693D40"/>
    <w:rsid w:val="00693E54"/>
    <w:rsid w:val="00694721"/>
    <w:rsid w:val="00694857"/>
    <w:rsid w:val="0069495D"/>
    <w:rsid w:val="00695175"/>
    <w:rsid w:val="0069539E"/>
    <w:rsid w:val="00695632"/>
    <w:rsid w:val="0069622C"/>
    <w:rsid w:val="006964A1"/>
    <w:rsid w:val="00696D86"/>
    <w:rsid w:val="006976D7"/>
    <w:rsid w:val="006A0110"/>
    <w:rsid w:val="006A0224"/>
    <w:rsid w:val="006A04E2"/>
    <w:rsid w:val="006A06EE"/>
    <w:rsid w:val="006A09D8"/>
    <w:rsid w:val="006A16A4"/>
    <w:rsid w:val="006A178E"/>
    <w:rsid w:val="006A17E2"/>
    <w:rsid w:val="006A2A27"/>
    <w:rsid w:val="006A3D81"/>
    <w:rsid w:val="006A3E39"/>
    <w:rsid w:val="006A449D"/>
    <w:rsid w:val="006A4AC9"/>
    <w:rsid w:val="006A4FB9"/>
    <w:rsid w:val="006A5128"/>
    <w:rsid w:val="006A566B"/>
    <w:rsid w:val="006A582A"/>
    <w:rsid w:val="006A5E13"/>
    <w:rsid w:val="006A64C3"/>
    <w:rsid w:val="006A69E1"/>
    <w:rsid w:val="006A7346"/>
    <w:rsid w:val="006A7C41"/>
    <w:rsid w:val="006A7F0C"/>
    <w:rsid w:val="006B0158"/>
    <w:rsid w:val="006B23B1"/>
    <w:rsid w:val="006B2881"/>
    <w:rsid w:val="006B39AB"/>
    <w:rsid w:val="006B3DD1"/>
    <w:rsid w:val="006B3ED2"/>
    <w:rsid w:val="006B4C2B"/>
    <w:rsid w:val="006B5202"/>
    <w:rsid w:val="006B7BDD"/>
    <w:rsid w:val="006C0B3B"/>
    <w:rsid w:val="006C0CB0"/>
    <w:rsid w:val="006C1CAE"/>
    <w:rsid w:val="006C209C"/>
    <w:rsid w:val="006C217A"/>
    <w:rsid w:val="006C271F"/>
    <w:rsid w:val="006C3318"/>
    <w:rsid w:val="006C4EA4"/>
    <w:rsid w:val="006C56FB"/>
    <w:rsid w:val="006C5734"/>
    <w:rsid w:val="006C598D"/>
    <w:rsid w:val="006C5C35"/>
    <w:rsid w:val="006C6991"/>
    <w:rsid w:val="006C69FB"/>
    <w:rsid w:val="006C744E"/>
    <w:rsid w:val="006C78EE"/>
    <w:rsid w:val="006D030D"/>
    <w:rsid w:val="006D09C8"/>
    <w:rsid w:val="006D0B1B"/>
    <w:rsid w:val="006D0BEB"/>
    <w:rsid w:val="006D0C8B"/>
    <w:rsid w:val="006D15D7"/>
    <w:rsid w:val="006D1EF5"/>
    <w:rsid w:val="006D2556"/>
    <w:rsid w:val="006D2582"/>
    <w:rsid w:val="006D2ADD"/>
    <w:rsid w:val="006D2F6D"/>
    <w:rsid w:val="006D3477"/>
    <w:rsid w:val="006D365A"/>
    <w:rsid w:val="006D6026"/>
    <w:rsid w:val="006D6508"/>
    <w:rsid w:val="006D7DDC"/>
    <w:rsid w:val="006E1DB3"/>
    <w:rsid w:val="006E2B1C"/>
    <w:rsid w:val="006E34FC"/>
    <w:rsid w:val="006E3531"/>
    <w:rsid w:val="006E3CC7"/>
    <w:rsid w:val="006E410D"/>
    <w:rsid w:val="006E46E2"/>
    <w:rsid w:val="006E70DB"/>
    <w:rsid w:val="006E7F06"/>
    <w:rsid w:val="006F0410"/>
    <w:rsid w:val="006F07E3"/>
    <w:rsid w:val="006F0F65"/>
    <w:rsid w:val="006F193C"/>
    <w:rsid w:val="006F22CC"/>
    <w:rsid w:val="006F240A"/>
    <w:rsid w:val="006F271D"/>
    <w:rsid w:val="006F2805"/>
    <w:rsid w:val="006F2B30"/>
    <w:rsid w:val="006F2FC2"/>
    <w:rsid w:val="006F34CE"/>
    <w:rsid w:val="006F375A"/>
    <w:rsid w:val="006F428A"/>
    <w:rsid w:val="006F43AC"/>
    <w:rsid w:val="006F55F6"/>
    <w:rsid w:val="006F577E"/>
    <w:rsid w:val="006F6262"/>
    <w:rsid w:val="006F6779"/>
    <w:rsid w:val="006F6822"/>
    <w:rsid w:val="006F697B"/>
    <w:rsid w:val="006F6DEB"/>
    <w:rsid w:val="006F70A5"/>
    <w:rsid w:val="006F70B0"/>
    <w:rsid w:val="006F7181"/>
    <w:rsid w:val="006F7B5B"/>
    <w:rsid w:val="00700BF4"/>
    <w:rsid w:val="00701206"/>
    <w:rsid w:val="00701432"/>
    <w:rsid w:val="0070191D"/>
    <w:rsid w:val="00702000"/>
    <w:rsid w:val="00702114"/>
    <w:rsid w:val="007023BB"/>
    <w:rsid w:val="00702C46"/>
    <w:rsid w:val="00703104"/>
    <w:rsid w:val="007035F0"/>
    <w:rsid w:val="0070385E"/>
    <w:rsid w:val="00704207"/>
    <w:rsid w:val="00704351"/>
    <w:rsid w:val="007048FF"/>
    <w:rsid w:val="00704F5C"/>
    <w:rsid w:val="0070648B"/>
    <w:rsid w:val="007065AD"/>
    <w:rsid w:val="00706962"/>
    <w:rsid w:val="007074DD"/>
    <w:rsid w:val="00707BC0"/>
    <w:rsid w:val="00707F21"/>
    <w:rsid w:val="007100E7"/>
    <w:rsid w:val="007103DA"/>
    <w:rsid w:val="00710506"/>
    <w:rsid w:val="00710B46"/>
    <w:rsid w:val="00710EB9"/>
    <w:rsid w:val="00711107"/>
    <w:rsid w:val="0071153C"/>
    <w:rsid w:val="00711574"/>
    <w:rsid w:val="00711830"/>
    <w:rsid w:val="007122C2"/>
    <w:rsid w:val="00712F17"/>
    <w:rsid w:val="00713103"/>
    <w:rsid w:val="00713D2A"/>
    <w:rsid w:val="00714A76"/>
    <w:rsid w:val="007168D1"/>
    <w:rsid w:val="00716ECD"/>
    <w:rsid w:val="00720428"/>
    <w:rsid w:val="00720831"/>
    <w:rsid w:val="00720F2F"/>
    <w:rsid w:val="007213A3"/>
    <w:rsid w:val="00721E90"/>
    <w:rsid w:val="0072301D"/>
    <w:rsid w:val="00723915"/>
    <w:rsid w:val="00723E92"/>
    <w:rsid w:val="007241E0"/>
    <w:rsid w:val="00725831"/>
    <w:rsid w:val="00725C00"/>
    <w:rsid w:val="00726525"/>
    <w:rsid w:val="00726C9F"/>
    <w:rsid w:val="007320DF"/>
    <w:rsid w:val="0073274A"/>
    <w:rsid w:val="007331E1"/>
    <w:rsid w:val="00733D26"/>
    <w:rsid w:val="00735882"/>
    <w:rsid w:val="007360E4"/>
    <w:rsid w:val="00736FA6"/>
    <w:rsid w:val="00737449"/>
    <w:rsid w:val="00737D8D"/>
    <w:rsid w:val="00737E70"/>
    <w:rsid w:val="00737FB4"/>
    <w:rsid w:val="0074023B"/>
    <w:rsid w:val="00740797"/>
    <w:rsid w:val="00741724"/>
    <w:rsid w:val="00741832"/>
    <w:rsid w:val="007424E8"/>
    <w:rsid w:val="00742A3A"/>
    <w:rsid w:val="00743925"/>
    <w:rsid w:val="0074411A"/>
    <w:rsid w:val="00744177"/>
    <w:rsid w:val="00744483"/>
    <w:rsid w:val="007444C1"/>
    <w:rsid w:val="00745B1E"/>
    <w:rsid w:val="00745B65"/>
    <w:rsid w:val="00745CB3"/>
    <w:rsid w:val="007467B8"/>
    <w:rsid w:val="00751D9F"/>
    <w:rsid w:val="00753BCC"/>
    <w:rsid w:val="007542A7"/>
    <w:rsid w:val="00754D1F"/>
    <w:rsid w:val="007552A1"/>
    <w:rsid w:val="00755477"/>
    <w:rsid w:val="00755C10"/>
    <w:rsid w:val="00755C81"/>
    <w:rsid w:val="007562D9"/>
    <w:rsid w:val="007565F6"/>
    <w:rsid w:val="00757979"/>
    <w:rsid w:val="00760919"/>
    <w:rsid w:val="00760D8B"/>
    <w:rsid w:val="00761715"/>
    <w:rsid w:val="00761F73"/>
    <w:rsid w:val="00762172"/>
    <w:rsid w:val="007627BC"/>
    <w:rsid w:val="007634DA"/>
    <w:rsid w:val="00763962"/>
    <w:rsid w:val="00763D41"/>
    <w:rsid w:val="007652A1"/>
    <w:rsid w:val="00765DAC"/>
    <w:rsid w:val="0076783D"/>
    <w:rsid w:val="007706D6"/>
    <w:rsid w:val="007712B9"/>
    <w:rsid w:val="00771BDD"/>
    <w:rsid w:val="00772D56"/>
    <w:rsid w:val="0077313E"/>
    <w:rsid w:val="00773FF5"/>
    <w:rsid w:val="00774264"/>
    <w:rsid w:val="00774C0E"/>
    <w:rsid w:val="00775214"/>
    <w:rsid w:val="00775647"/>
    <w:rsid w:val="00777D6F"/>
    <w:rsid w:val="00780798"/>
    <w:rsid w:val="00780840"/>
    <w:rsid w:val="0078110B"/>
    <w:rsid w:val="0078128C"/>
    <w:rsid w:val="00781A25"/>
    <w:rsid w:val="00781C18"/>
    <w:rsid w:val="007824B6"/>
    <w:rsid w:val="00782D77"/>
    <w:rsid w:val="00783330"/>
    <w:rsid w:val="00783833"/>
    <w:rsid w:val="00783915"/>
    <w:rsid w:val="007849C7"/>
    <w:rsid w:val="00784A92"/>
    <w:rsid w:val="007854C9"/>
    <w:rsid w:val="007858EB"/>
    <w:rsid w:val="007863A4"/>
    <w:rsid w:val="007864FD"/>
    <w:rsid w:val="007867B6"/>
    <w:rsid w:val="00786A5E"/>
    <w:rsid w:val="00786A6A"/>
    <w:rsid w:val="00786B20"/>
    <w:rsid w:val="00787836"/>
    <w:rsid w:val="0079055D"/>
    <w:rsid w:val="0079131B"/>
    <w:rsid w:val="00791A14"/>
    <w:rsid w:val="00791A31"/>
    <w:rsid w:val="00791B64"/>
    <w:rsid w:val="0079269D"/>
    <w:rsid w:val="0079284F"/>
    <w:rsid w:val="00792AD5"/>
    <w:rsid w:val="00792EB2"/>
    <w:rsid w:val="0079308F"/>
    <w:rsid w:val="007930B7"/>
    <w:rsid w:val="00793C18"/>
    <w:rsid w:val="00793EA8"/>
    <w:rsid w:val="00795437"/>
    <w:rsid w:val="00795C6E"/>
    <w:rsid w:val="00795C78"/>
    <w:rsid w:val="007962F6"/>
    <w:rsid w:val="00796D68"/>
    <w:rsid w:val="007971AD"/>
    <w:rsid w:val="007974DB"/>
    <w:rsid w:val="00797759"/>
    <w:rsid w:val="0079783F"/>
    <w:rsid w:val="00797CD0"/>
    <w:rsid w:val="00797FCB"/>
    <w:rsid w:val="00797FDD"/>
    <w:rsid w:val="007A025F"/>
    <w:rsid w:val="007A0BDA"/>
    <w:rsid w:val="007A16E5"/>
    <w:rsid w:val="007A183E"/>
    <w:rsid w:val="007A1D21"/>
    <w:rsid w:val="007A1D65"/>
    <w:rsid w:val="007A1FEA"/>
    <w:rsid w:val="007A246F"/>
    <w:rsid w:val="007A26FD"/>
    <w:rsid w:val="007A2AB5"/>
    <w:rsid w:val="007A3479"/>
    <w:rsid w:val="007A34C6"/>
    <w:rsid w:val="007A37B6"/>
    <w:rsid w:val="007A45E0"/>
    <w:rsid w:val="007A5000"/>
    <w:rsid w:val="007A5C93"/>
    <w:rsid w:val="007A64B3"/>
    <w:rsid w:val="007A6D64"/>
    <w:rsid w:val="007A7388"/>
    <w:rsid w:val="007A7D72"/>
    <w:rsid w:val="007B0282"/>
    <w:rsid w:val="007B05D2"/>
    <w:rsid w:val="007B061B"/>
    <w:rsid w:val="007B10E4"/>
    <w:rsid w:val="007B1B1D"/>
    <w:rsid w:val="007B209C"/>
    <w:rsid w:val="007B21D4"/>
    <w:rsid w:val="007B2BA4"/>
    <w:rsid w:val="007B32ED"/>
    <w:rsid w:val="007B3680"/>
    <w:rsid w:val="007B4380"/>
    <w:rsid w:val="007B57E7"/>
    <w:rsid w:val="007B6EC7"/>
    <w:rsid w:val="007C0AEA"/>
    <w:rsid w:val="007C0DB9"/>
    <w:rsid w:val="007C106A"/>
    <w:rsid w:val="007C1446"/>
    <w:rsid w:val="007C15E4"/>
    <w:rsid w:val="007C1BF9"/>
    <w:rsid w:val="007C1C91"/>
    <w:rsid w:val="007C2433"/>
    <w:rsid w:val="007C256C"/>
    <w:rsid w:val="007C279C"/>
    <w:rsid w:val="007C2A6F"/>
    <w:rsid w:val="007C30E6"/>
    <w:rsid w:val="007C38AC"/>
    <w:rsid w:val="007C3E7E"/>
    <w:rsid w:val="007C4246"/>
    <w:rsid w:val="007C4DC8"/>
    <w:rsid w:val="007C52A9"/>
    <w:rsid w:val="007C5C0F"/>
    <w:rsid w:val="007C5F3C"/>
    <w:rsid w:val="007C6050"/>
    <w:rsid w:val="007C6111"/>
    <w:rsid w:val="007C6C48"/>
    <w:rsid w:val="007D0918"/>
    <w:rsid w:val="007D0996"/>
    <w:rsid w:val="007D0E19"/>
    <w:rsid w:val="007D21A4"/>
    <w:rsid w:val="007D2BC1"/>
    <w:rsid w:val="007D4D70"/>
    <w:rsid w:val="007D4DE5"/>
    <w:rsid w:val="007D5710"/>
    <w:rsid w:val="007D6018"/>
    <w:rsid w:val="007D6135"/>
    <w:rsid w:val="007D7254"/>
    <w:rsid w:val="007D7E81"/>
    <w:rsid w:val="007E1BB7"/>
    <w:rsid w:val="007E2205"/>
    <w:rsid w:val="007E2E4C"/>
    <w:rsid w:val="007E3012"/>
    <w:rsid w:val="007E307F"/>
    <w:rsid w:val="007E4808"/>
    <w:rsid w:val="007E4E5A"/>
    <w:rsid w:val="007E566C"/>
    <w:rsid w:val="007E58B3"/>
    <w:rsid w:val="007E631D"/>
    <w:rsid w:val="007E681C"/>
    <w:rsid w:val="007E76AC"/>
    <w:rsid w:val="007E7774"/>
    <w:rsid w:val="007E796E"/>
    <w:rsid w:val="007E7C28"/>
    <w:rsid w:val="007F0045"/>
    <w:rsid w:val="007F092A"/>
    <w:rsid w:val="007F0A67"/>
    <w:rsid w:val="007F0C8C"/>
    <w:rsid w:val="007F10DC"/>
    <w:rsid w:val="007F15A4"/>
    <w:rsid w:val="007F1B21"/>
    <w:rsid w:val="007F254E"/>
    <w:rsid w:val="007F316D"/>
    <w:rsid w:val="007F4EF6"/>
    <w:rsid w:val="007F5103"/>
    <w:rsid w:val="007F5E6A"/>
    <w:rsid w:val="007F6262"/>
    <w:rsid w:val="007F6B7A"/>
    <w:rsid w:val="007F7BBE"/>
    <w:rsid w:val="008024A0"/>
    <w:rsid w:val="0080267A"/>
    <w:rsid w:val="008028EF"/>
    <w:rsid w:val="00802A50"/>
    <w:rsid w:val="00802C08"/>
    <w:rsid w:val="008030A1"/>
    <w:rsid w:val="008030AD"/>
    <w:rsid w:val="0080349E"/>
    <w:rsid w:val="0080393F"/>
    <w:rsid w:val="008055C0"/>
    <w:rsid w:val="00805BDA"/>
    <w:rsid w:val="00805FE2"/>
    <w:rsid w:val="0080658C"/>
    <w:rsid w:val="008067C5"/>
    <w:rsid w:val="00806D8B"/>
    <w:rsid w:val="00807F55"/>
    <w:rsid w:val="00810411"/>
    <w:rsid w:val="00810D42"/>
    <w:rsid w:val="0081179F"/>
    <w:rsid w:val="00811E14"/>
    <w:rsid w:val="00811EE4"/>
    <w:rsid w:val="0081275F"/>
    <w:rsid w:val="00813128"/>
    <w:rsid w:val="008131DE"/>
    <w:rsid w:val="00813BC7"/>
    <w:rsid w:val="00813CB4"/>
    <w:rsid w:val="00815AFD"/>
    <w:rsid w:val="00815B7D"/>
    <w:rsid w:val="00817A25"/>
    <w:rsid w:val="00821C0D"/>
    <w:rsid w:val="00822ECB"/>
    <w:rsid w:val="008234A1"/>
    <w:rsid w:val="00824E7E"/>
    <w:rsid w:val="00825B18"/>
    <w:rsid w:val="00826432"/>
    <w:rsid w:val="00826ADB"/>
    <w:rsid w:val="00826EB2"/>
    <w:rsid w:val="008271B1"/>
    <w:rsid w:val="008275C2"/>
    <w:rsid w:val="0082791B"/>
    <w:rsid w:val="00827DF8"/>
    <w:rsid w:val="008300D6"/>
    <w:rsid w:val="00831E8F"/>
    <w:rsid w:val="00832370"/>
    <w:rsid w:val="008324AC"/>
    <w:rsid w:val="00832520"/>
    <w:rsid w:val="00832E66"/>
    <w:rsid w:val="008334E2"/>
    <w:rsid w:val="00833689"/>
    <w:rsid w:val="00833690"/>
    <w:rsid w:val="008349FB"/>
    <w:rsid w:val="00834E04"/>
    <w:rsid w:val="00834EF4"/>
    <w:rsid w:val="008353B8"/>
    <w:rsid w:val="00835A17"/>
    <w:rsid w:val="00835CA3"/>
    <w:rsid w:val="00836677"/>
    <w:rsid w:val="00836E89"/>
    <w:rsid w:val="00836F6F"/>
    <w:rsid w:val="008373F1"/>
    <w:rsid w:val="008378D7"/>
    <w:rsid w:val="0084062A"/>
    <w:rsid w:val="0084069C"/>
    <w:rsid w:val="0084087A"/>
    <w:rsid w:val="00840915"/>
    <w:rsid w:val="00840BC5"/>
    <w:rsid w:val="00840C83"/>
    <w:rsid w:val="00842569"/>
    <w:rsid w:val="008426A8"/>
    <w:rsid w:val="008426C2"/>
    <w:rsid w:val="00842DFC"/>
    <w:rsid w:val="0084317A"/>
    <w:rsid w:val="008438E1"/>
    <w:rsid w:val="00843BAD"/>
    <w:rsid w:val="008440E2"/>
    <w:rsid w:val="0084435E"/>
    <w:rsid w:val="008443AA"/>
    <w:rsid w:val="00845D20"/>
    <w:rsid w:val="00846459"/>
    <w:rsid w:val="00846F06"/>
    <w:rsid w:val="0084722B"/>
    <w:rsid w:val="008473D7"/>
    <w:rsid w:val="00847404"/>
    <w:rsid w:val="008474F4"/>
    <w:rsid w:val="008479AB"/>
    <w:rsid w:val="00847AE5"/>
    <w:rsid w:val="0085071D"/>
    <w:rsid w:val="00850BA1"/>
    <w:rsid w:val="00850D81"/>
    <w:rsid w:val="008522DC"/>
    <w:rsid w:val="00854637"/>
    <w:rsid w:val="008551C8"/>
    <w:rsid w:val="00855302"/>
    <w:rsid w:val="008557A2"/>
    <w:rsid w:val="008559FB"/>
    <w:rsid w:val="00855D9A"/>
    <w:rsid w:val="00856C48"/>
    <w:rsid w:val="00856CC9"/>
    <w:rsid w:val="00857FC7"/>
    <w:rsid w:val="00860366"/>
    <w:rsid w:val="00860822"/>
    <w:rsid w:val="008611DE"/>
    <w:rsid w:val="008613FD"/>
    <w:rsid w:val="00861830"/>
    <w:rsid w:val="00861AFC"/>
    <w:rsid w:val="0086241A"/>
    <w:rsid w:val="008627D9"/>
    <w:rsid w:val="00862B20"/>
    <w:rsid w:val="00863429"/>
    <w:rsid w:val="00864485"/>
    <w:rsid w:val="008644E1"/>
    <w:rsid w:val="008648C7"/>
    <w:rsid w:val="00864A8F"/>
    <w:rsid w:val="008650E8"/>
    <w:rsid w:val="00865927"/>
    <w:rsid w:val="00866362"/>
    <w:rsid w:val="00866EC2"/>
    <w:rsid w:val="008676DF"/>
    <w:rsid w:val="0087019D"/>
    <w:rsid w:val="00870B93"/>
    <w:rsid w:val="00871AC8"/>
    <w:rsid w:val="00871D1D"/>
    <w:rsid w:val="0087200A"/>
    <w:rsid w:val="00872BB2"/>
    <w:rsid w:val="00872D2D"/>
    <w:rsid w:val="00872E5F"/>
    <w:rsid w:val="008737CE"/>
    <w:rsid w:val="008741D6"/>
    <w:rsid w:val="00874B2C"/>
    <w:rsid w:val="00874C6F"/>
    <w:rsid w:val="008750D2"/>
    <w:rsid w:val="0087592B"/>
    <w:rsid w:val="00875E34"/>
    <w:rsid w:val="008762CD"/>
    <w:rsid w:val="00877AF6"/>
    <w:rsid w:val="00877CD3"/>
    <w:rsid w:val="00880333"/>
    <w:rsid w:val="008806A0"/>
    <w:rsid w:val="00880A70"/>
    <w:rsid w:val="00880C3E"/>
    <w:rsid w:val="008821BA"/>
    <w:rsid w:val="00882C97"/>
    <w:rsid w:val="00882FF2"/>
    <w:rsid w:val="00883347"/>
    <w:rsid w:val="0088384A"/>
    <w:rsid w:val="008852C5"/>
    <w:rsid w:val="00887CD0"/>
    <w:rsid w:val="0089017A"/>
    <w:rsid w:val="00890C2F"/>
    <w:rsid w:val="008914CD"/>
    <w:rsid w:val="0089274B"/>
    <w:rsid w:val="00892771"/>
    <w:rsid w:val="008937B3"/>
    <w:rsid w:val="008938F4"/>
    <w:rsid w:val="00894D83"/>
    <w:rsid w:val="00894EB7"/>
    <w:rsid w:val="00895750"/>
    <w:rsid w:val="0089630C"/>
    <w:rsid w:val="00896BE7"/>
    <w:rsid w:val="00896E9B"/>
    <w:rsid w:val="008978E8"/>
    <w:rsid w:val="008A0F7D"/>
    <w:rsid w:val="008A27A8"/>
    <w:rsid w:val="008A2953"/>
    <w:rsid w:val="008A2F17"/>
    <w:rsid w:val="008A35B0"/>
    <w:rsid w:val="008A4688"/>
    <w:rsid w:val="008A4EC5"/>
    <w:rsid w:val="008A5547"/>
    <w:rsid w:val="008A5F08"/>
    <w:rsid w:val="008A6971"/>
    <w:rsid w:val="008A7C32"/>
    <w:rsid w:val="008B08E5"/>
    <w:rsid w:val="008B0DAA"/>
    <w:rsid w:val="008B150C"/>
    <w:rsid w:val="008B19A6"/>
    <w:rsid w:val="008B2234"/>
    <w:rsid w:val="008B2B6E"/>
    <w:rsid w:val="008B321B"/>
    <w:rsid w:val="008B362C"/>
    <w:rsid w:val="008B367E"/>
    <w:rsid w:val="008B3B02"/>
    <w:rsid w:val="008B3C43"/>
    <w:rsid w:val="008B449B"/>
    <w:rsid w:val="008C081B"/>
    <w:rsid w:val="008C1A97"/>
    <w:rsid w:val="008C2EDE"/>
    <w:rsid w:val="008C307E"/>
    <w:rsid w:val="008C45CA"/>
    <w:rsid w:val="008C4741"/>
    <w:rsid w:val="008C4B6D"/>
    <w:rsid w:val="008C5395"/>
    <w:rsid w:val="008C5558"/>
    <w:rsid w:val="008C5991"/>
    <w:rsid w:val="008D0062"/>
    <w:rsid w:val="008D05C6"/>
    <w:rsid w:val="008D0EC2"/>
    <w:rsid w:val="008D2876"/>
    <w:rsid w:val="008D2EB1"/>
    <w:rsid w:val="008D30F6"/>
    <w:rsid w:val="008D38C5"/>
    <w:rsid w:val="008D4134"/>
    <w:rsid w:val="008D42D4"/>
    <w:rsid w:val="008D5C8E"/>
    <w:rsid w:val="008D607E"/>
    <w:rsid w:val="008D763D"/>
    <w:rsid w:val="008D7822"/>
    <w:rsid w:val="008E1022"/>
    <w:rsid w:val="008E193F"/>
    <w:rsid w:val="008E3617"/>
    <w:rsid w:val="008E5C54"/>
    <w:rsid w:val="008E6EBE"/>
    <w:rsid w:val="008E7297"/>
    <w:rsid w:val="008E7437"/>
    <w:rsid w:val="008E7678"/>
    <w:rsid w:val="008F02EA"/>
    <w:rsid w:val="008F0865"/>
    <w:rsid w:val="008F0A75"/>
    <w:rsid w:val="008F108C"/>
    <w:rsid w:val="008F244C"/>
    <w:rsid w:val="008F27A0"/>
    <w:rsid w:val="008F2B9B"/>
    <w:rsid w:val="008F4C00"/>
    <w:rsid w:val="008F5B3B"/>
    <w:rsid w:val="008F6546"/>
    <w:rsid w:val="008F6664"/>
    <w:rsid w:val="008F68D9"/>
    <w:rsid w:val="008F7055"/>
    <w:rsid w:val="008F716C"/>
    <w:rsid w:val="008F798A"/>
    <w:rsid w:val="00900431"/>
    <w:rsid w:val="009009B5"/>
    <w:rsid w:val="00900B07"/>
    <w:rsid w:val="009011A2"/>
    <w:rsid w:val="009017AB"/>
    <w:rsid w:val="00901F08"/>
    <w:rsid w:val="00902494"/>
    <w:rsid w:val="009029C1"/>
    <w:rsid w:val="00902AE3"/>
    <w:rsid w:val="009036CB"/>
    <w:rsid w:val="009045DF"/>
    <w:rsid w:val="00904BE8"/>
    <w:rsid w:val="0090529D"/>
    <w:rsid w:val="009057D8"/>
    <w:rsid w:val="00906074"/>
    <w:rsid w:val="00906080"/>
    <w:rsid w:val="00906730"/>
    <w:rsid w:val="00907006"/>
    <w:rsid w:val="00907161"/>
    <w:rsid w:val="009104EA"/>
    <w:rsid w:val="00911F3E"/>
    <w:rsid w:val="009120F2"/>
    <w:rsid w:val="009121AF"/>
    <w:rsid w:val="009129DC"/>
    <w:rsid w:val="0091422F"/>
    <w:rsid w:val="009145E3"/>
    <w:rsid w:val="00916B68"/>
    <w:rsid w:val="00916D1E"/>
    <w:rsid w:val="0092125A"/>
    <w:rsid w:val="00921558"/>
    <w:rsid w:val="00921DE4"/>
    <w:rsid w:val="00921DF7"/>
    <w:rsid w:val="00922239"/>
    <w:rsid w:val="0092254E"/>
    <w:rsid w:val="00922610"/>
    <w:rsid w:val="00922E28"/>
    <w:rsid w:val="009241D4"/>
    <w:rsid w:val="00926C79"/>
    <w:rsid w:val="00926E64"/>
    <w:rsid w:val="00926FCC"/>
    <w:rsid w:val="00930FC0"/>
    <w:rsid w:val="00931512"/>
    <w:rsid w:val="0093227D"/>
    <w:rsid w:val="00932FEC"/>
    <w:rsid w:val="00934848"/>
    <w:rsid w:val="00935DB0"/>
    <w:rsid w:val="0093663B"/>
    <w:rsid w:val="009368AB"/>
    <w:rsid w:val="00937A9D"/>
    <w:rsid w:val="00937EA4"/>
    <w:rsid w:val="0094010A"/>
    <w:rsid w:val="00940DEE"/>
    <w:rsid w:val="00940E22"/>
    <w:rsid w:val="0094168E"/>
    <w:rsid w:val="00941D53"/>
    <w:rsid w:val="00941F84"/>
    <w:rsid w:val="00942E9D"/>
    <w:rsid w:val="00942FAC"/>
    <w:rsid w:val="009434C8"/>
    <w:rsid w:val="009435D5"/>
    <w:rsid w:val="00943D89"/>
    <w:rsid w:val="00943F4F"/>
    <w:rsid w:val="00944352"/>
    <w:rsid w:val="009445F8"/>
    <w:rsid w:val="00944D11"/>
    <w:rsid w:val="009456B8"/>
    <w:rsid w:val="00945B62"/>
    <w:rsid w:val="0094679A"/>
    <w:rsid w:val="009472EB"/>
    <w:rsid w:val="009476AF"/>
    <w:rsid w:val="00947C82"/>
    <w:rsid w:val="00950721"/>
    <w:rsid w:val="0095072C"/>
    <w:rsid w:val="009509D4"/>
    <w:rsid w:val="0095137A"/>
    <w:rsid w:val="00951BAE"/>
    <w:rsid w:val="00951CE4"/>
    <w:rsid w:val="00951D51"/>
    <w:rsid w:val="009520A0"/>
    <w:rsid w:val="0095240B"/>
    <w:rsid w:val="00954091"/>
    <w:rsid w:val="0095447A"/>
    <w:rsid w:val="00954615"/>
    <w:rsid w:val="00954B6E"/>
    <w:rsid w:val="00956127"/>
    <w:rsid w:val="00956F1A"/>
    <w:rsid w:val="00957515"/>
    <w:rsid w:val="00957B76"/>
    <w:rsid w:val="00960295"/>
    <w:rsid w:val="009611AC"/>
    <w:rsid w:val="009612F9"/>
    <w:rsid w:val="0096152C"/>
    <w:rsid w:val="00961D6B"/>
    <w:rsid w:val="00962C18"/>
    <w:rsid w:val="009633A7"/>
    <w:rsid w:val="00963D22"/>
    <w:rsid w:val="009647F3"/>
    <w:rsid w:val="009661B0"/>
    <w:rsid w:val="0096718D"/>
    <w:rsid w:val="009677B1"/>
    <w:rsid w:val="00967ECA"/>
    <w:rsid w:val="00970766"/>
    <w:rsid w:val="0097076A"/>
    <w:rsid w:val="00970D73"/>
    <w:rsid w:val="0097198E"/>
    <w:rsid w:val="009719C5"/>
    <w:rsid w:val="00971E95"/>
    <w:rsid w:val="009725E8"/>
    <w:rsid w:val="0097302B"/>
    <w:rsid w:val="00973D94"/>
    <w:rsid w:val="00973E75"/>
    <w:rsid w:val="009744F5"/>
    <w:rsid w:val="009751A1"/>
    <w:rsid w:val="009756A1"/>
    <w:rsid w:val="00976759"/>
    <w:rsid w:val="009772D7"/>
    <w:rsid w:val="00980336"/>
    <w:rsid w:val="00980CD6"/>
    <w:rsid w:val="00981616"/>
    <w:rsid w:val="00982401"/>
    <w:rsid w:val="0098251B"/>
    <w:rsid w:val="00982967"/>
    <w:rsid w:val="0098389B"/>
    <w:rsid w:val="00983A1F"/>
    <w:rsid w:val="00983EE4"/>
    <w:rsid w:val="00985333"/>
    <w:rsid w:val="00985666"/>
    <w:rsid w:val="00985962"/>
    <w:rsid w:val="00985A28"/>
    <w:rsid w:val="00985B2D"/>
    <w:rsid w:val="009860F1"/>
    <w:rsid w:val="00986903"/>
    <w:rsid w:val="00986D46"/>
    <w:rsid w:val="00986EE9"/>
    <w:rsid w:val="00987C1D"/>
    <w:rsid w:val="00987D92"/>
    <w:rsid w:val="0099045B"/>
    <w:rsid w:val="00990639"/>
    <w:rsid w:val="00990929"/>
    <w:rsid w:val="00990937"/>
    <w:rsid w:val="00991967"/>
    <w:rsid w:val="00991E75"/>
    <w:rsid w:val="00991F3C"/>
    <w:rsid w:val="00992973"/>
    <w:rsid w:val="0099445D"/>
    <w:rsid w:val="009957B0"/>
    <w:rsid w:val="00995B81"/>
    <w:rsid w:val="009972EF"/>
    <w:rsid w:val="00997759"/>
    <w:rsid w:val="009A02D6"/>
    <w:rsid w:val="009A11C6"/>
    <w:rsid w:val="009A1421"/>
    <w:rsid w:val="009A2281"/>
    <w:rsid w:val="009A27F3"/>
    <w:rsid w:val="009A3550"/>
    <w:rsid w:val="009A3829"/>
    <w:rsid w:val="009A3A37"/>
    <w:rsid w:val="009A4745"/>
    <w:rsid w:val="009A4C9E"/>
    <w:rsid w:val="009A5914"/>
    <w:rsid w:val="009A5AE8"/>
    <w:rsid w:val="009A5BDF"/>
    <w:rsid w:val="009A5C97"/>
    <w:rsid w:val="009A5FAA"/>
    <w:rsid w:val="009A722D"/>
    <w:rsid w:val="009A7997"/>
    <w:rsid w:val="009A7A80"/>
    <w:rsid w:val="009A7B55"/>
    <w:rsid w:val="009B0062"/>
    <w:rsid w:val="009B006B"/>
    <w:rsid w:val="009B06CA"/>
    <w:rsid w:val="009B1789"/>
    <w:rsid w:val="009B1DBA"/>
    <w:rsid w:val="009B220C"/>
    <w:rsid w:val="009B25BA"/>
    <w:rsid w:val="009B2ACA"/>
    <w:rsid w:val="009B38BA"/>
    <w:rsid w:val="009B45EF"/>
    <w:rsid w:val="009B5837"/>
    <w:rsid w:val="009B5B42"/>
    <w:rsid w:val="009B5B77"/>
    <w:rsid w:val="009B5C04"/>
    <w:rsid w:val="009B5C8D"/>
    <w:rsid w:val="009B7608"/>
    <w:rsid w:val="009B7D66"/>
    <w:rsid w:val="009C1473"/>
    <w:rsid w:val="009C2338"/>
    <w:rsid w:val="009C2893"/>
    <w:rsid w:val="009C2AF5"/>
    <w:rsid w:val="009C3635"/>
    <w:rsid w:val="009C3940"/>
    <w:rsid w:val="009C4A86"/>
    <w:rsid w:val="009C558C"/>
    <w:rsid w:val="009C57CC"/>
    <w:rsid w:val="009C584D"/>
    <w:rsid w:val="009C58DB"/>
    <w:rsid w:val="009C58FF"/>
    <w:rsid w:val="009C5A6E"/>
    <w:rsid w:val="009C5E96"/>
    <w:rsid w:val="009C6113"/>
    <w:rsid w:val="009C6788"/>
    <w:rsid w:val="009D0544"/>
    <w:rsid w:val="009D07B5"/>
    <w:rsid w:val="009D0A65"/>
    <w:rsid w:val="009D0C6F"/>
    <w:rsid w:val="009D0D2C"/>
    <w:rsid w:val="009D0E9D"/>
    <w:rsid w:val="009D2521"/>
    <w:rsid w:val="009D274B"/>
    <w:rsid w:val="009D2BF8"/>
    <w:rsid w:val="009D2C11"/>
    <w:rsid w:val="009D2D32"/>
    <w:rsid w:val="009D3BBE"/>
    <w:rsid w:val="009D477E"/>
    <w:rsid w:val="009D49BF"/>
    <w:rsid w:val="009D5AA7"/>
    <w:rsid w:val="009D60A4"/>
    <w:rsid w:val="009D624F"/>
    <w:rsid w:val="009D6740"/>
    <w:rsid w:val="009D7B03"/>
    <w:rsid w:val="009D7E76"/>
    <w:rsid w:val="009E08A3"/>
    <w:rsid w:val="009E14C4"/>
    <w:rsid w:val="009E1949"/>
    <w:rsid w:val="009E1F48"/>
    <w:rsid w:val="009E21F3"/>
    <w:rsid w:val="009E29A3"/>
    <w:rsid w:val="009E33A0"/>
    <w:rsid w:val="009E3413"/>
    <w:rsid w:val="009E3484"/>
    <w:rsid w:val="009E3ACE"/>
    <w:rsid w:val="009E3EB6"/>
    <w:rsid w:val="009E4041"/>
    <w:rsid w:val="009E612D"/>
    <w:rsid w:val="009F08C3"/>
    <w:rsid w:val="009F0EAB"/>
    <w:rsid w:val="009F1162"/>
    <w:rsid w:val="009F151C"/>
    <w:rsid w:val="009F16DF"/>
    <w:rsid w:val="009F29DF"/>
    <w:rsid w:val="009F3D01"/>
    <w:rsid w:val="009F3DC8"/>
    <w:rsid w:val="009F46CD"/>
    <w:rsid w:val="009F6CEF"/>
    <w:rsid w:val="00A01CB4"/>
    <w:rsid w:val="00A0218C"/>
    <w:rsid w:val="00A023BE"/>
    <w:rsid w:val="00A02650"/>
    <w:rsid w:val="00A02B0A"/>
    <w:rsid w:val="00A02CB4"/>
    <w:rsid w:val="00A03144"/>
    <w:rsid w:val="00A0568F"/>
    <w:rsid w:val="00A06181"/>
    <w:rsid w:val="00A068EB"/>
    <w:rsid w:val="00A06D9C"/>
    <w:rsid w:val="00A06E6B"/>
    <w:rsid w:val="00A07076"/>
    <w:rsid w:val="00A07246"/>
    <w:rsid w:val="00A07A13"/>
    <w:rsid w:val="00A116FE"/>
    <w:rsid w:val="00A117FA"/>
    <w:rsid w:val="00A1226E"/>
    <w:rsid w:val="00A12B2B"/>
    <w:rsid w:val="00A130B4"/>
    <w:rsid w:val="00A13749"/>
    <w:rsid w:val="00A13D0E"/>
    <w:rsid w:val="00A13D65"/>
    <w:rsid w:val="00A14D76"/>
    <w:rsid w:val="00A14DBF"/>
    <w:rsid w:val="00A15354"/>
    <w:rsid w:val="00A15B6A"/>
    <w:rsid w:val="00A15C86"/>
    <w:rsid w:val="00A166FD"/>
    <w:rsid w:val="00A16C1D"/>
    <w:rsid w:val="00A17A60"/>
    <w:rsid w:val="00A17F87"/>
    <w:rsid w:val="00A20E0B"/>
    <w:rsid w:val="00A220FD"/>
    <w:rsid w:val="00A23D0D"/>
    <w:rsid w:val="00A23D60"/>
    <w:rsid w:val="00A24A9B"/>
    <w:rsid w:val="00A24FFA"/>
    <w:rsid w:val="00A25DEC"/>
    <w:rsid w:val="00A26274"/>
    <w:rsid w:val="00A265CC"/>
    <w:rsid w:val="00A26ACA"/>
    <w:rsid w:val="00A30A35"/>
    <w:rsid w:val="00A30BC7"/>
    <w:rsid w:val="00A30DE1"/>
    <w:rsid w:val="00A311CA"/>
    <w:rsid w:val="00A3131E"/>
    <w:rsid w:val="00A32703"/>
    <w:rsid w:val="00A33051"/>
    <w:rsid w:val="00A3331E"/>
    <w:rsid w:val="00A3400F"/>
    <w:rsid w:val="00A35123"/>
    <w:rsid w:val="00A351D7"/>
    <w:rsid w:val="00A35BBF"/>
    <w:rsid w:val="00A369D3"/>
    <w:rsid w:val="00A375A0"/>
    <w:rsid w:val="00A37A0C"/>
    <w:rsid w:val="00A40509"/>
    <w:rsid w:val="00A41288"/>
    <w:rsid w:val="00A42F79"/>
    <w:rsid w:val="00A433EB"/>
    <w:rsid w:val="00A44D3F"/>
    <w:rsid w:val="00A455C6"/>
    <w:rsid w:val="00A455DA"/>
    <w:rsid w:val="00A45754"/>
    <w:rsid w:val="00A45C2A"/>
    <w:rsid w:val="00A469B8"/>
    <w:rsid w:val="00A47743"/>
    <w:rsid w:val="00A477BB"/>
    <w:rsid w:val="00A477DE"/>
    <w:rsid w:val="00A47B2E"/>
    <w:rsid w:val="00A47DA6"/>
    <w:rsid w:val="00A47DEC"/>
    <w:rsid w:val="00A47E37"/>
    <w:rsid w:val="00A508FB"/>
    <w:rsid w:val="00A50CC7"/>
    <w:rsid w:val="00A51E00"/>
    <w:rsid w:val="00A521C1"/>
    <w:rsid w:val="00A52260"/>
    <w:rsid w:val="00A52A73"/>
    <w:rsid w:val="00A535D9"/>
    <w:rsid w:val="00A54190"/>
    <w:rsid w:val="00A54286"/>
    <w:rsid w:val="00A550C2"/>
    <w:rsid w:val="00A556C1"/>
    <w:rsid w:val="00A568A2"/>
    <w:rsid w:val="00A56B62"/>
    <w:rsid w:val="00A56BC4"/>
    <w:rsid w:val="00A56E53"/>
    <w:rsid w:val="00A57676"/>
    <w:rsid w:val="00A577AC"/>
    <w:rsid w:val="00A5794B"/>
    <w:rsid w:val="00A6004B"/>
    <w:rsid w:val="00A60416"/>
    <w:rsid w:val="00A6202D"/>
    <w:rsid w:val="00A62B72"/>
    <w:rsid w:val="00A63130"/>
    <w:rsid w:val="00A6319B"/>
    <w:rsid w:val="00A63305"/>
    <w:rsid w:val="00A645EB"/>
    <w:rsid w:val="00A66A28"/>
    <w:rsid w:val="00A66C8D"/>
    <w:rsid w:val="00A66D57"/>
    <w:rsid w:val="00A66D5B"/>
    <w:rsid w:val="00A6708A"/>
    <w:rsid w:val="00A679F7"/>
    <w:rsid w:val="00A705D5"/>
    <w:rsid w:val="00A70FAF"/>
    <w:rsid w:val="00A70FEF"/>
    <w:rsid w:val="00A71DE8"/>
    <w:rsid w:val="00A72189"/>
    <w:rsid w:val="00A7247D"/>
    <w:rsid w:val="00A72D7E"/>
    <w:rsid w:val="00A73F8A"/>
    <w:rsid w:val="00A7488C"/>
    <w:rsid w:val="00A74FF4"/>
    <w:rsid w:val="00A76724"/>
    <w:rsid w:val="00A7797A"/>
    <w:rsid w:val="00A77A8D"/>
    <w:rsid w:val="00A800AA"/>
    <w:rsid w:val="00A80420"/>
    <w:rsid w:val="00A80AF1"/>
    <w:rsid w:val="00A81061"/>
    <w:rsid w:val="00A816C4"/>
    <w:rsid w:val="00A81D8D"/>
    <w:rsid w:val="00A82262"/>
    <w:rsid w:val="00A8228C"/>
    <w:rsid w:val="00A82E85"/>
    <w:rsid w:val="00A82E9D"/>
    <w:rsid w:val="00A833DD"/>
    <w:rsid w:val="00A83451"/>
    <w:rsid w:val="00A84D53"/>
    <w:rsid w:val="00A85BAE"/>
    <w:rsid w:val="00A85BF1"/>
    <w:rsid w:val="00A85C57"/>
    <w:rsid w:val="00A85EF3"/>
    <w:rsid w:val="00A8697B"/>
    <w:rsid w:val="00A87357"/>
    <w:rsid w:val="00A87948"/>
    <w:rsid w:val="00A900C4"/>
    <w:rsid w:val="00A90374"/>
    <w:rsid w:val="00A90A74"/>
    <w:rsid w:val="00A91210"/>
    <w:rsid w:val="00A912BD"/>
    <w:rsid w:val="00A9199A"/>
    <w:rsid w:val="00A91D19"/>
    <w:rsid w:val="00A9369C"/>
    <w:rsid w:val="00A93922"/>
    <w:rsid w:val="00A93AF0"/>
    <w:rsid w:val="00A93C34"/>
    <w:rsid w:val="00A93D8D"/>
    <w:rsid w:val="00A93D8E"/>
    <w:rsid w:val="00A9400D"/>
    <w:rsid w:val="00A945D5"/>
    <w:rsid w:val="00A953D1"/>
    <w:rsid w:val="00A95F75"/>
    <w:rsid w:val="00A964EB"/>
    <w:rsid w:val="00A973CA"/>
    <w:rsid w:val="00A97594"/>
    <w:rsid w:val="00A97BAD"/>
    <w:rsid w:val="00AA01DD"/>
    <w:rsid w:val="00AA08BE"/>
    <w:rsid w:val="00AA109D"/>
    <w:rsid w:val="00AA11B5"/>
    <w:rsid w:val="00AA18F0"/>
    <w:rsid w:val="00AA2025"/>
    <w:rsid w:val="00AA2BDD"/>
    <w:rsid w:val="00AA2F8D"/>
    <w:rsid w:val="00AA331E"/>
    <w:rsid w:val="00AA3735"/>
    <w:rsid w:val="00AA3774"/>
    <w:rsid w:val="00AA3D05"/>
    <w:rsid w:val="00AA3DA3"/>
    <w:rsid w:val="00AA4363"/>
    <w:rsid w:val="00AA476B"/>
    <w:rsid w:val="00AA5DBB"/>
    <w:rsid w:val="00AA64E4"/>
    <w:rsid w:val="00AA76ED"/>
    <w:rsid w:val="00AA7CFE"/>
    <w:rsid w:val="00AA7DDF"/>
    <w:rsid w:val="00AB0DEB"/>
    <w:rsid w:val="00AB2014"/>
    <w:rsid w:val="00AB2346"/>
    <w:rsid w:val="00AB2E02"/>
    <w:rsid w:val="00AB30A9"/>
    <w:rsid w:val="00AB322E"/>
    <w:rsid w:val="00AB36D6"/>
    <w:rsid w:val="00AB4215"/>
    <w:rsid w:val="00AB4E23"/>
    <w:rsid w:val="00AB543E"/>
    <w:rsid w:val="00AB567F"/>
    <w:rsid w:val="00AB76B9"/>
    <w:rsid w:val="00AB7804"/>
    <w:rsid w:val="00AB7977"/>
    <w:rsid w:val="00AC021F"/>
    <w:rsid w:val="00AC0A4F"/>
    <w:rsid w:val="00AC0A8A"/>
    <w:rsid w:val="00AC1573"/>
    <w:rsid w:val="00AC2432"/>
    <w:rsid w:val="00AC288A"/>
    <w:rsid w:val="00AC2E5E"/>
    <w:rsid w:val="00AC3825"/>
    <w:rsid w:val="00AC4296"/>
    <w:rsid w:val="00AC448D"/>
    <w:rsid w:val="00AC672E"/>
    <w:rsid w:val="00AC6E5D"/>
    <w:rsid w:val="00AC73F7"/>
    <w:rsid w:val="00AC7C13"/>
    <w:rsid w:val="00AC7FC1"/>
    <w:rsid w:val="00AD01E3"/>
    <w:rsid w:val="00AD0690"/>
    <w:rsid w:val="00AD1074"/>
    <w:rsid w:val="00AD16C8"/>
    <w:rsid w:val="00AD1822"/>
    <w:rsid w:val="00AD19D4"/>
    <w:rsid w:val="00AD2241"/>
    <w:rsid w:val="00AD24CB"/>
    <w:rsid w:val="00AD270F"/>
    <w:rsid w:val="00AD2E68"/>
    <w:rsid w:val="00AD3BF1"/>
    <w:rsid w:val="00AD3F51"/>
    <w:rsid w:val="00AD4FE6"/>
    <w:rsid w:val="00AD5A80"/>
    <w:rsid w:val="00AD5FCA"/>
    <w:rsid w:val="00AD60D6"/>
    <w:rsid w:val="00AD6546"/>
    <w:rsid w:val="00AD723E"/>
    <w:rsid w:val="00AE06CE"/>
    <w:rsid w:val="00AE094F"/>
    <w:rsid w:val="00AE0C91"/>
    <w:rsid w:val="00AE0CD5"/>
    <w:rsid w:val="00AE144B"/>
    <w:rsid w:val="00AE1D2D"/>
    <w:rsid w:val="00AE267F"/>
    <w:rsid w:val="00AE3F74"/>
    <w:rsid w:val="00AE42C6"/>
    <w:rsid w:val="00AE5336"/>
    <w:rsid w:val="00AE566C"/>
    <w:rsid w:val="00AE60DB"/>
    <w:rsid w:val="00AE65A5"/>
    <w:rsid w:val="00AE7747"/>
    <w:rsid w:val="00AF0619"/>
    <w:rsid w:val="00AF114F"/>
    <w:rsid w:val="00AF1215"/>
    <w:rsid w:val="00AF1B2A"/>
    <w:rsid w:val="00AF1B95"/>
    <w:rsid w:val="00AF1FF1"/>
    <w:rsid w:val="00AF20F1"/>
    <w:rsid w:val="00AF2120"/>
    <w:rsid w:val="00AF2173"/>
    <w:rsid w:val="00AF3812"/>
    <w:rsid w:val="00AF3898"/>
    <w:rsid w:val="00AF390A"/>
    <w:rsid w:val="00AF3E43"/>
    <w:rsid w:val="00AF4D34"/>
    <w:rsid w:val="00AF4ECA"/>
    <w:rsid w:val="00AF511A"/>
    <w:rsid w:val="00AF53D5"/>
    <w:rsid w:val="00AF587F"/>
    <w:rsid w:val="00AF6234"/>
    <w:rsid w:val="00AF6390"/>
    <w:rsid w:val="00AF78CE"/>
    <w:rsid w:val="00AF7CFC"/>
    <w:rsid w:val="00AF7DEA"/>
    <w:rsid w:val="00B00AD1"/>
    <w:rsid w:val="00B010A7"/>
    <w:rsid w:val="00B01531"/>
    <w:rsid w:val="00B01556"/>
    <w:rsid w:val="00B01BEF"/>
    <w:rsid w:val="00B04817"/>
    <w:rsid w:val="00B04B44"/>
    <w:rsid w:val="00B04D98"/>
    <w:rsid w:val="00B05142"/>
    <w:rsid w:val="00B053BC"/>
    <w:rsid w:val="00B054D2"/>
    <w:rsid w:val="00B066DC"/>
    <w:rsid w:val="00B067F3"/>
    <w:rsid w:val="00B074F9"/>
    <w:rsid w:val="00B07625"/>
    <w:rsid w:val="00B1031F"/>
    <w:rsid w:val="00B11875"/>
    <w:rsid w:val="00B11B75"/>
    <w:rsid w:val="00B11CA1"/>
    <w:rsid w:val="00B137A8"/>
    <w:rsid w:val="00B13ED9"/>
    <w:rsid w:val="00B1415C"/>
    <w:rsid w:val="00B14532"/>
    <w:rsid w:val="00B149D2"/>
    <w:rsid w:val="00B14BBC"/>
    <w:rsid w:val="00B14C6F"/>
    <w:rsid w:val="00B154D7"/>
    <w:rsid w:val="00B15E2F"/>
    <w:rsid w:val="00B2076F"/>
    <w:rsid w:val="00B21D67"/>
    <w:rsid w:val="00B22B08"/>
    <w:rsid w:val="00B22F59"/>
    <w:rsid w:val="00B237D2"/>
    <w:rsid w:val="00B25436"/>
    <w:rsid w:val="00B25F60"/>
    <w:rsid w:val="00B25FF6"/>
    <w:rsid w:val="00B26297"/>
    <w:rsid w:val="00B27A57"/>
    <w:rsid w:val="00B3020C"/>
    <w:rsid w:val="00B30838"/>
    <w:rsid w:val="00B31621"/>
    <w:rsid w:val="00B31D45"/>
    <w:rsid w:val="00B322FE"/>
    <w:rsid w:val="00B324B5"/>
    <w:rsid w:val="00B32C7B"/>
    <w:rsid w:val="00B33195"/>
    <w:rsid w:val="00B33DB3"/>
    <w:rsid w:val="00B3407E"/>
    <w:rsid w:val="00B342A6"/>
    <w:rsid w:val="00B34745"/>
    <w:rsid w:val="00B34EC8"/>
    <w:rsid w:val="00B35B06"/>
    <w:rsid w:val="00B360CE"/>
    <w:rsid w:val="00B36C77"/>
    <w:rsid w:val="00B377DE"/>
    <w:rsid w:val="00B400B3"/>
    <w:rsid w:val="00B403B2"/>
    <w:rsid w:val="00B4053A"/>
    <w:rsid w:val="00B41184"/>
    <w:rsid w:val="00B41C44"/>
    <w:rsid w:val="00B42449"/>
    <w:rsid w:val="00B42620"/>
    <w:rsid w:val="00B42707"/>
    <w:rsid w:val="00B42D51"/>
    <w:rsid w:val="00B438AB"/>
    <w:rsid w:val="00B43F1A"/>
    <w:rsid w:val="00B44071"/>
    <w:rsid w:val="00B441AF"/>
    <w:rsid w:val="00B44DBB"/>
    <w:rsid w:val="00B46F2D"/>
    <w:rsid w:val="00B473C9"/>
    <w:rsid w:val="00B47D29"/>
    <w:rsid w:val="00B5031E"/>
    <w:rsid w:val="00B5053C"/>
    <w:rsid w:val="00B52C0E"/>
    <w:rsid w:val="00B52C7B"/>
    <w:rsid w:val="00B533AB"/>
    <w:rsid w:val="00B53AE3"/>
    <w:rsid w:val="00B53B98"/>
    <w:rsid w:val="00B545DE"/>
    <w:rsid w:val="00B546D9"/>
    <w:rsid w:val="00B55EC5"/>
    <w:rsid w:val="00B561D7"/>
    <w:rsid w:val="00B566E3"/>
    <w:rsid w:val="00B567EE"/>
    <w:rsid w:val="00B57292"/>
    <w:rsid w:val="00B57744"/>
    <w:rsid w:val="00B57D24"/>
    <w:rsid w:val="00B57DE5"/>
    <w:rsid w:val="00B60646"/>
    <w:rsid w:val="00B61E30"/>
    <w:rsid w:val="00B62DE8"/>
    <w:rsid w:val="00B64271"/>
    <w:rsid w:val="00B642E4"/>
    <w:rsid w:val="00B64569"/>
    <w:rsid w:val="00B658B9"/>
    <w:rsid w:val="00B65BF8"/>
    <w:rsid w:val="00B65D02"/>
    <w:rsid w:val="00B669E2"/>
    <w:rsid w:val="00B671D5"/>
    <w:rsid w:val="00B67844"/>
    <w:rsid w:val="00B70146"/>
    <w:rsid w:val="00B702B7"/>
    <w:rsid w:val="00B70B30"/>
    <w:rsid w:val="00B716F8"/>
    <w:rsid w:val="00B71A81"/>
    <w:rsid w:val="00B72284"/>
    <w:rsid w:val="00B7290A"/>
    <w:rsid w:val="00B72E36"/>
    <w:rsid w:val="00B73738"/>
    <w:rsid w:val="00B738DB"/>
    <w:rsid w:val="00B73FE3"/>
    <w:rsid w:val="00B74BFF"/>
    <w:rsid w:val="00B75DCA"/>
    <w:rsid w:val="00B76C6E"/>
    <w:rsid w:val="00B77CF1"/>
    <w:rsid w:val="00B81253"/>
    <w:rsid w:val="00B81EEE"/>
    <w:rsid w:val="00B8287F"/>
    <w:rsid w:val="00B82D32"/>
    <w:rsid w:val="00B83A48"/>
    <w:rsid w:val="00B83C8A"/>
    <w:rsid w:val="00B845CC"/>
    <w:rsid w:val="00B846CC"/>
    <w:rsid w:val="00B85CC6"/>
    <w:rsid w:val="00B863FE"/>
    <w:rsid w:val="00B87A2E"/>
    <w:rsid w:val="00B87DBD"/>
    <w:rsid w:val="00B9003F"/>
    <w:rsid w:val="00B9050D"/>
    <w:rsid w:val="00B90C76"/>
    <w:rsid w:val="00B9137C"/>
    <w:rsid w:val="00B9194A"/>
    <w:rsid w:val="00B93628"/>
    <w:rsid w:val="00B9367E"/>
    <w:rsid w:val="00B947C8"/>
    <w:rsid w:val="00B96136"/>
    <w:rsid w:val="00B96E44"/>
    <w:rsid w:val="00B97685"/>
    <w:rsid w:val="00B97A69"/>
    <w:rsid w:val="00BA11FD"/>
    <w:rsid w:val="00BA1442"/>
    <w:rsid w:val="00BA1CE9"/>
    <w:rsid w:val="00BA1FC8"/>
    <w:rsid w:val="00BA2234"/>
    <w:rsid w:val="00BA23D0"/>
    <w:rsid w:val="00BA2E60"/>
    <w:rsid w:val="00BA3209"/>
    <w:rsid w:val="00BA323B"/>
    <w:rsid w:val="00BA430C"/>
    <w:rsid w:val="00BA4575"/>
    <w:rsid w:val="00BA4E16"/>
    <w:rsid w:val="00BA4F96"/>
    <w:rsid w:val="00BA5351"/>
    <w:rsid w:val="00BA5AC9"/>
    <w:rsid w:val="00BA75DF"/>
    <w:rsid w:val="00BA7643"/>
    <w:rsid w:val="00BA7D77"/>
    <w:rsid w:val="00BA7F56"/>
    <w:rsid w:val="00BB057B"/>
    <w:rsid w:val="00BB07C1"/>
    <w:rsid w:val="00BB1921"/>
    <w:rsid w:val="00BB203D"/>
    <w:rsid w:val="00BB2E66"/>
    <w:rsid w:val="00BB33A2"/>
    <w:rsid w:val="00BB3610"/>
    <w:rsid w:val="00BB3B37"/>
    <w:rsid w:val="00BB48A9"/>
    <w:rsid w:val="00BB4B81"/>
    <w:rsid w:val="00BB5002"/>
    <w:rsid w:val="00BB74E6"/>
    <w:rsid w:val="00BC0FF8"/>
    <w:rsid w:val="00BC1159"/>
    <w:rsid w:val="00BC1EB9"/>
    <w:rsid w:val="00BC2195"/>
    <w:rsid w:val="00BC305A"/>
    <w:rsid w:val="00BC3AED"/>
    <w:rsid w:val="00BC3DBE"/>
    <w:rsid w:val="00BC407B"/>
    <w:rsid w:val="00BC4E41"/>
    <w:rsid w:val="00BC5226"/>
    <w:rsid w:val="00BC545D"/>
    <w:rsid w:val="00BC57E8"/>
    <w:rsid w:val="00BC5EDB"/>
    <w:rsid w:val="00BC5F78"/>
    <w:rsid w:val="00BC62A8"/>
    <w:rsid w:val="00BC6378"/>
    <w:rsid w:val="00BC63D9"/>
    <w:rsid w:val="00BC6951"/>
    <w:rsid w:val="00BD015B"/>
    <w:rsid w:val="00BD08CA"/>
    <w:rsid w:val="00BD0D86"/>
    <w:rsid w:val="00BD0EEC"/>
    <w:rsid w:val="00BD10B2"/>
    <w:rsid w:val="00BD12AC"/>
    <w:rsid w:val="00BD18D6"/>
    <w:rsid w:val="00BD22A7"/>
    <w:rsid w:val="00BD2418"/>
    <w:rsid w:val="00BD28B9"/>
    <w:rsid w:val="00BD28DE"/>
    <w:rsid w:val="00BD2915"/>
    <w:rsid w:val="00BD3736"/>
    <w:rsid w:val="00BD3EE1"/>
    <w:rsid w:val="00BD4930"/>
    <w:rsid w:val="00BD4CB6"/>
    <w:rsid w:val="00BD5276"/>
    <w:rsid w:val="00BD547D"/>
    <w:rsid w:val="00BD5810"/>
    <w:rsid w:val="00BD6170"/>
    <w:rsid w:val="00BD6786"/>
    <w:rsid w:val="00BD7479"/>
    <w:rsid w:val="00BD7EDA"/>
    <w:rsid w:val="00BE0258"/>
    <w:rsid w:val="00BE19FC"/>
    <w:rsid w:val="00BE1CB4"/>
    <w:rsid w:val="00BE2BEB"/>
    <w:rsid w:val="00BE2EB4"/>
    <w:rsid w:val="00BE3574"/>
    <w:rsid w:val="00BE455C"/>
    <w:rsid w:val="00BE4A33"/>
    <w:rsid w:val="00BE4B92"/>
    <w:rsid w:val="00BE4DF9"/>
    <w:rsid w:val="00BE55F4"/>
    <w:rsid w:val="00BE61D2"/>
    <w:rsid w:val="00BE6249"/>
    <w:rsid w:val="00BE7108"/>
    <w:rsid w:val="00BE7B53"/>
    <w:rsid w:val="00BE7E93"/>
    <w:rsid w:val="00BF0C92"/>
    <w:rsid w:val="00BF0D25"/>
    <w:rsid w:val="00BF0E2A"/>
    <w:rsid w:val="00BF1ABD"/>
    <w:rsid w:val="00BF1D77"/>
    <w:rsid w:val="00BF3253"/>
    <w:rsid w:val="00BF3ADA"/>
    <w:rsid w:val="00BF4851"/>
    <w:rsid w:val="00BF4D1F"/>
    <w:rsid w:val="00BF57A4"/>
    <w:rsid w:val="00BF607A"/>
    <w:rsid w:val="00BF66FC"/>
    <w:rsid w:val="00C002E6"/>
    <w:rsid w:val="00C0047B"/>
    <w:rsid w:val="00C006D0"/>
    <w:rsid w:val="00C006FD"/>
    <w:rsid w:val="00C00A0F"/>
    <w:rsid w:val="00C00C31"/>
    <w:rsid w:val="00C00C82"/>
    <w:rsid w:val="00C015E9"/>
    <w:rsid w:val="00C0188C"/>
    <w:rsid w:val="00C019ED"/>
    <w:rsid w:val="00C01CCE"/>
    <w:rsid w:val="00C03AF3"/>
    <w:rsid w:val="00C03DB0"/>
    <w:rsid w:val="00C041D1"/>
    <w:rsid w:val="00C0450C"/>
    <w:rsid w:val="00C0593A"/>
    <w:rsid w:val="00C069E8"/>
    <w:rsid w:val="00C1017E"/>
    <w:rsid w:val="00C1030E"/>
    <w:rsid w:val="00C117BC"/>
    <w:rsid w:val="00C12A05"/>
    <w:rsid w:val="00C12AF1"/>
    <w:rsid w:val="00C12D1B"/>
    <w:rsid w:val="00C13C30"/>
    <w:rsid w:val="00C14BE6"/>
    <w:rsid w:val="00C151E5"/>
    <w:rsid w:val="00C15596"/>
    <w:rsid w:val="00C168AE"/>
    <w:rsid w:val="00C178B4"/>
    <w:rsid w:val="00C20216"/>
    <w:rsid w:val="00C22FEB"/>
    <w:rsid w:val="00C2415A"/>
    <w:rsid w:val="00C26286"/>
    <w:rsid w:val="00C2635D"/>
    <w:rsid w:val="00C266B6"/>
    <w:rsid w:val="00C2679A"/>
    <w:rsid w:val="00C26A3A"/>
    <w:rsid w:val="00C26A40"/>
    <w:rsid w:val="00C271E5"/>
    <w:rsid w:val="00C279EF"/>
    <w:rsid w:val="00C302CE"/>
    <w:rsid w:val="00C31534"/>
    <w:rsid w:val="00C320D3"/>
    <w:rsid w:val="00C324C4"/>
    <w:rsid w:val="00C324E9"/>
    <w:rsid w:val="00C34553"/>
    <w:rsid w:val="00C34AE5"/>
    <w:rsid w:val="00C3503F"/>
    <w:rsid w:val="00C35305"/>
    <w:rsid w:val="00C3609B"/>
    <w:rsid w:val="00C363E3"/>
    <w:rsid w:val="00C372A2"/>
    <w:rsid w:val="00C37996"/>
    <w:rsid w:val="00C40454"/>
    <w:rsid w:val="00C40A35"/>
    <w:rsid w:val="00C40F44"/>
    <w:rsid w:val="00C416C1"/>
    <w:rsid w:val="00C41A01"/>
    <w:rsid w:val="00C41C6A"/>
    <w:rsid w:val="00C41D28"/>
    <w:rsid w:val="00C4217D"/>
    <w:rsid w:val="00C426C2"/>
    <w:rsid w:val="00C42772"/>
    <w:rsid w:val="00C42A85"/>
    <w:rsid w:val="00C42FAE"/>
    <w:rsid w:val="00C4328A"/>
    <w:rsid w:val="00C4354F"/>
    <w:rsid w:val="00C435E5"/>
    <w:rsid w:val="00C43609"/>
    <w:rsid w:val="00C43F51"/>
    <w:rsid w:val="00C43F90"/>
    <w:rsid w:val="00C441B9"/>
    <w:rsid w:val="00C44317"/>
    <w:rsid w:val="00C44694"/>
    <w:rsid w:val="00C44791"/>
    <w:rsid w:val="00C45570"/>
    <w:rsid w:val="00C46C6A"/>
    <w:rsid w:val="00C46E46"/>
    <w:rsid w:val="00C4715C"/>
    <w:rsid w:val="00C47554"/>
    <w:rsid w:val="00C47A1B"/>
    <w:rsid w:val="00C501EF"/>
    <w:rsid w:val="00C5076B"/>
    <w:rsid w:val="00C5083F"/>
    <w:rsid w:val="00C508BF"/>
    <w:rsid w:val="00C52EB2"/>
    <w:rsid w:val="00C53A06"/>
    <w:rsid w:val="00C53E11"/>
    <w:rsid w:val="00C5437A"/>
    <w:rsid w:val="00C547A5"/>
    <w:rsid w:val="00C5521D"/>
    <w:rsid w:val="00C553D5"/>
    <w:rsid w:val="00C56CD4"/>
    <w:rsid w:val="00C56DFB"/>
    <w:rsid w:val="00C57AFB"/>
    <w:rsid w:val="00C613BC"/>
    <w:rsid w:val="00C61B37"/>
    <w:rsid w:val="00C624AF"/>
    <w:rsid w:val="00C6372F"/>
    <w:rsid w:val="00C6382F"/>
    <w:rsid w:val="00C63D89"/>
    <w:rsid w:val="00C64016"/>
    <w:rsid w:val="00C64556"/>
    <w:rsid w:val="00C65093"/>
    <w:rsid w:val="00C653A5"/>
    <w:rsid w:val="00C6603E"/>
    <w:rsid w:val="00C70C53"/>
    <w:rsid w:val="00C72242"/>
    <w:rsid w:val="00C731C5"/>
    <w:rsid w:val="00C73B17"/>
    <w:rsid w:val="00C7418E"/>
    <w:rsid w:val="00C7460B"/>
    <w:rsid w:val="00C747FD"/>
    <w:rsid w:val="00C75702"/>
    <w:rsid w:val="00C75762"/>
    <w:rsid w:val="00C75A17"/>
    <w:rsid w:val="00C75F47"/>
    <w:rsid w:val="00C77379"/>
    <w:rsid w:val="00C779BC"/>
    <w:rsid w:val="00C77A7D"/>
    <w:rsid w:val="00C77DAB"/>
    <w:rsid w:val="00C80822"/>
    <w:rsid w:val="00C8150D"/>
    <w:rsid w:val="00C81638"/>
    <w:rsid w:val="00C81D81"/>
    <w:rsid w:val="00C82E37"/>
    <w:rsid w:val="00C8316E"/>
    <w:rsid w:val="00C833F3"/>
    <w:rsid w:val="00C83A64"/>
    <w:rsid w:val="00C83ACD"/>
    <w:rsid w:val="00C84255"/>
    <w:rsid w:val="00C8459B"/>
    <w:rsid w:val="00C845B0"/>
    <w:rsid w:val="00C851BC"/>
    <w:rsid w:val="00C86113"/>
    <w:rsid w:val="00C86755"/>
    <w:rsid w:val="00C86CCC"/>
    <w:rsid w:val="00C86EE4"/>
    <w:rsid w:val="00C8747B"/>
    <w:rsid w:val="00C8782B"/>
    <w:rsid w:val="00C87B31"/>
    <w:rsid w:val="00C90983"/>
    <w:rsid w:val="00C9151E"/>
    <w:rsid w:val="00C91717"/>
    <w:rsid w:val="00C91D12"/>
    <w:rsid w:val="00C929DA"/>
    <w:rsid w:val="00C93289"/>
    <w:rsid w:val="00C93355"/>
    <w:rsid w:val="00C93B8A"/>
    <w:rsid w:val="00C93D0F"/>
    <w:rsid w:val="00C93D79"/>
    <w:rsid w:val="00C93E9F"/>
    <w:rsid w:val="00C94910"/>
    <w:rsid w:val="00C94EFC"/>
    <w:rsid w:val="00C95572"/>
    <w:rsid w:val="00C9581F"/>
    <w:rsid w:val="00C96035"/>
    <w:rsid w:val="00C9624C"/>
    <w:rsid w:val="00C96C6A"/>
    <w:rsid w:val="00C9773D"/>
    <w:rsid w:val="00CA0728"/>
    <w:rsid w:val="00CA0791"/>
    <w:rsid w:val="00CA19AD"/>
    <w:rsid w:val="00CA2659"/>
    <w:rsid w:val="00CA3C49"/>
    <w:rsid w:val="00CA4CB0"/>
    <w:rsid w:val="00CA4E04"/>
    <w:rsid w:val="00CA4E18"/>
    <w:rsid w:val="00CA5D7A"/>
    <w:rsid w:val="00CA6E5D"/>
    <w:rsid w:val="00CA72BD"/>
    <w:rsid w:val="00CB0645"/>
    <w:rsid w:val="00CB07B6"/>
    <w:rsid w:val="00CB12F8"/>
    <w:rsid w:val="00CB13E5"/>
    <w:rsid w:val="00CB1BCC"/>
    <w:rsid w:val="00CB28DF"/>
    <w:rsid w:val="00CB312E"/>
    <w:rsid w:val="00CB38B9"/>
    <w:rsid w:val="00CB4694"/>
    <w:rsid w:val="00CB4FF9"/>
    <w:rsid w:val="00CB54FE"/>
    <w:rsid w:val="00CB64C6"/>
    <w:rsid w:val="00CB6782"/>
    <w:rsid w:val="00CB67E2"/>
    <w:rsid w:val="00CB6AFD"/>
    <w:rsid w:val="00CB75E9"/>
    <w:rsid w:val="00CB7D27"/>
    <w:rsid w:val="00CC0DD1"/>
    <w:rsid w:val="00CC13D3"/>
    <w:rsid w:val="00CC240D"/>
    <w:rsid w:val="00CC2816"/>
    <w:rsid w:val="00CC2CA9"/>
    <w:rsid w:val="00CC372A"/>
    <w:rsid w:val="00CC39D7"/>
    <w:rsid w:val="00CC3A7E"/>
    <w:rsid w:val="00CC4307"/>
    <w:rsid w:val="00CC553D"/>
    <w:rsid w:val="00CC65FC"/>
    <w:rsid w:val="00CC66A4"/>
    <w:rsid w:val="00CC68B1"/>
    <w:rsid w:val="00CC7492"/>
    <w:rsid w:val="00CD1092"/>
    <w:rsid w:val="00CD173D"/>
    <w:rsid w:val="00CD1938"/>
    <w:rsid w:val="00CD2309"/>
    <w:rsid w:val="00CD236F"/>
    <w:rsid w:val="00CD2486"/>
    <w:rsid w:val="00CD37F2"/>
    <w:rsid w:val="00CD3AEF"/>
    <w:rsid w:val="00CD463A"/>
    <w:rsid w:val="00CD5BC5"/>
    <w:rsid w:val="00CD675A"/>
    <w:rsid w:val="00CD7CB2"/>
    <w:rsid w:val="00CE0080"/>
    <w:rsid w:val="00CE15E7"/>
    <w:rsid w:val="00CE2025"/>
    <w:rsid w:val="00CE275E"/>
    <w:rsid w:val="00CE303C"/>
    <w:rsid w:val="00CE35AA"/>
    <w:rsid w:val="00CE3C01"/>
    <w:rsid w:val="00CE3E4C"/>
    <w:rsid w:val="00CE40B0"/>
    <w:rsid w:val="00CE4E56"/>
    <w:rsid w:val="00CE5760"/>
    <w:rsid w:val="00CE59AF"/>
    <w:rsid w:val="00CE5A6E"/>
    <w:rsid w:val="00CE5B74"/>
    <w:rsid w:val="00CE5E62"/>
    <w:rsid w:val="00CE6132"/>
    <w:rsid w:val="00CE6E6D"/>
    <w:rsid w:val="00CE7B67"/>
    <w:rsid w:val="00CF0C25"/>
    <w:rsid w:val="00CF138E"/>
    <w:rsid w:val="00CF1506"/>
    <w:rsid w:val="00CF1727"/>
    <w:rsid w:val="00CF2125"/>
    <w:rsid w:val="00CF5463"/>
    <w:rsid w:val="00CF5CD2"/>
    <w:rsid w:val="00CF64AC"/>
    <w:rsid w:val="00CF7655"/>
    <w:rsid w:val="00CF7831"/>
    <w:rsid w:val="00D00A08"/>
    <w:rsid w:val="00D01D18"/>
    <w:rsid w:val="00D02151"/>
    <w:rsid w:val="00D02CFD"/>
    <w:rsid w:val="00D038EB"/>
    <w:rsid w:val="00D038FB"/>
    <w:rsid w:val="00D03DE7"/>
    <w:rsid w:val="00D03EA9"/>
    <w:rsid w:val="00D04A42"/>
    <w:rsid w:val="00D05303"/>
    <w:rsid w:val="00D0553A"/>
    <w:rsid w:val="00D06585"/>
    <w:rsid w:val="00D07AD6"/>
    <w:rsid w:val="00D10BCB"/>
    <w:rsid w:val="00D10C13"/>
    <w:rsid w:val="00D10E5A"/>
    <w:rsid w:val="00D10EFA"/>
    <w:rsid w:val="00D1111B"/>
    <w:rsid w:val="00D11171"/>
    <w:rsid w:val="00D11637"/>
    <w:rsid w:val="00D1210A"/>
    <w:rsid w:val="00D135A2"/>
    <w:rsid w:val="00D139BB"/>
    <w:rsid w:val="00D15784"/>
    <w:rsid w:val="00D169C5"/>
    <w:rsid w:val="00D17ACF"/>
    <w:rsid w:val="00D17FE1"/>
    <w:rsid w:val="00D201B9"/>
    <w:rsid w:val="00D207AA"/>
    <w:rsid w:val="00D20A8D"/>
    <w:rsid w:val="00D21462"/>
    <w:rsid w:val="00D215B3"/>
    <w:rsid w:val="00D21E76"/>
    <w:rsid w:val="00D22455"/>
    <w:rsid w:val="00D225C9"/>
    <w:rsid w:val="00D22EBD"/>
    <w:rsid w:val="00D230B8"/>
    <w:rsid w:val="00D24B7D"/>
    <w:rsid w:val="00D24DDD"/>
    <w:rsid w:val="00D250C8"/>
    <w:rsid w:val="00D258FE"/>
    <w:rsid w:val="00D2631D"/>
    <w:rsid w:val="00D26849"/>
    <w:rsid w:val="00D26F23"/>
    <w:rsid w:val="00D2726C"/>
    <w:rsid w:val="00D30203"/>
    <w:rsid w:val="00D320CC"/>
    <w:rsid w:val="00D32219"/>
    <w:rsid w:val="00D32647"/>
    <w:rsid w:val="00D3393C"/>
    <w:rsid w:val="00D341D6"/>
    <w:rsid w:val="00D344D0"/>
    <w:rsid w:val="00D3470F"/>
    <w:rsid w:val="00D34A6B"/>
    <w:rsid w:val="00D34E96"/>
    <w:rsid w:val="00D354EA"/>
    <w:rsid w:val="00D35582"/>
    <w:rsid w:val="00D358C7"/>
    <w:rsid w:val="00D35FAB"/>
    <w:rsid w:val="00D36990"/>
    <w:rsid w:val="00D36F60"/>
    <w:rsid w:val="00D36FD8"/>
    <w:rsid w:val="00D37687"/>
    <w:rsid w:val="00D37DC2"/>
    <w:rsid w:val="00D401F4"/>
    <w:rsid w:val="00D40AE8"/>
    <w:rsid w:val="00D40BB6"/>
    <w:rsid w:val="00D41A6E"/>
    <w:rsid w:val="00D422A1"/>
    <w:rsid w:val="00D427A6"/>
    <w:rsid w:val="00D42A89"/>
    <w:rsid w:val="00D42D7E"/>
    <w:rsid w:val="00D4305D"/>
    <w:rsid w:val="00D4344C"/>
    <w:rsid w:val="00D43600"/>
    <w:rsid w:val="00D43AE0"/>
    <w:rsid w:val="00D447A6"/>
    <w:rsid w:val="00D46A5A"/>
    <w:rsid w:val="00D46D81"/>
    <w:rsid w:val="00D46D8D"/>
    <w:rsid w:val="00D50622"/>
    <w:rsid w:val="00D509BD"/>
    <w:rsid w:val="00D51E42"/>
    <w:rsid w:val="00D5216B"/>
    <w:rsid w:val="00D53D70"/>
    <w:rsid w:val="00D53E2D"/>
    <w:rsid w:val="00D540D5"/>
    <w:rsid w:val="00D545CD"/>
    <w:rsid w:val="00D5557A"/>
    <w:rsid w:val="00D558D3"/>
    <w:rsid w:val="00D55EB2"/>
    <w:rsid w:val="00D56E81"/>
    <w:rsid w:val="00D56F67"/>
    <w:rsid w:val="00D57D47"/>
    <w:rsid w:val="00D60108"/>
    <w:rsid w:val="00D61185"/>
    <w:rsid w:val="00D61930"/>
    <w:rsid w:val="00D61EDB"/>
    <w:rsid w:val="00D6204A"/>
    <w:rsid w:val="00D62CBF"/>
    <w:rsid w:val="00D636F2"/>
    <w:rsid w:val="00D639CE"/>
    <w:rsid w:val="00D63AD3"/>
    <w:rsid w:val="00D641C6"/>
    <w:rsid w:val="00D645DA"/>
    <w:rsid w:val="00D65543"/>
    <w:rsid w:val="00D669D8"/>
    <w:rsid w:val="00D6714C"/>
    <w:rsid w:val="00D67215"/>
    <w:rsid w:val="00D6734E"/>
    <w:rsid w:val="00D70475"/>
    <w:rsid w:val="00D704CE"/>
    <w:rsid w:val="00D712CE"/>
    <w:rsid w:val="00D73330"/>
    <w:rsid w:val="00D73C3C"/>
    <w:rsid w:val="00D73FDE"/>
    <w:rsid w:val="00D742BC"/>
    <w:rsid w:val="00D7526B"/>
    <w:rsid w:val="00D75853"/>
    <w:rsid w:val="00D75E00"/>
    <w:rsid w:val="00D76586"/>
    <w:rsid w:val="00D76A67"/>
    <w:rsid w:val="00D76F3D"/>
    <w:rsid w:val="00D7723C"/>
    <w:rsid w:val="00D7729B"/>
    <w:rsid w:val="00D80398"/>
    <w:rsid w:val="00D80597"/>
    <w:rsid w:val="00D81535"/>
    <w:rsid w:val="00D82C8A"/>
    <w:rsid w:val="00D82E03"/>
    <w:rsid w:val="00D83D99"/>
    <w:rsid w:val="00D83FF5"/>
    <w:rsid w:val="00D84477"/>
    <w:rsid w:val="00D844C0"/>
    <w:rsid w:val="00D849EC"/>
    <w:rsid w:val="00D8525E"/>
    <w:rsid w:val="00D853E5"/>
    <w:rsid w:val="00D85A55"/>
    <w:rsid w:val="00D85B64"/>
    <w:rsid w:val="00D85C32"/>
    <w:rsid w:val="00D86445"/>
    <w:rsid w:val="00D8659F"/>
    <w:rsid w:val="00D86E15"/>
    <w:rsid w:val="00D86F1C"/>
    <w:rsid w:val="00D8724A"/>
    <w:rsid w:val="00D876CB"/>
    <w:rsid w:val="00D87724"/>
    <w:rsid w:val="00D87FDC"/>
    <w:rsid w:val="00D903CD"/>
    <w:rsid w:val="00D90DF5"/>
    <w:rsid w:val="00D9151E"/>
    <w:rsid w:val="00D91BA3"/>
    <w:rsid w:val="00D9272E"/>
    <w:rsid w:val="00D928C3"/>
    <w:rsid w:val="00D92AAB"/>
    <w:rsid w:val="00D93BD1"/>
    <w:rsid w:val="00D95ABC"/>
    <w:rsid w:val="00D95BE9"/>
    <w:rsid w:val="00D96B93"/>
    <w:rsid w:val="00DA0789"/>
    <w:rsid w:val="00DA09F8"/>
    <w:rsid w:val="00DA1A42"/>
    <w:rsid w:val="00DA26A2"/>
    <w:rsid w:val="00DA302C"/>
    <w:rsid w:val="00DA3486"/>
    <w:rsid w:val="00DA38BC"/>
    <w:rsid w:val="00DA4411"/>
    <w:rsid w:val="00DA4B79"/>
    <w:rsid w:val="00DA52B9"/>
    <w:rsid w:val="00DA5B1D"/>
    <w:rsid w:val="00DA5F8F"/>
    <w:rsid w:val="00DA6057"/>
    <w:rsid w:val="00DA65E4"/>
    <w:rsid w:val="00DA70B4"/>
    <w:rsid w:val="00DA71DF"/>
    <w:rsid w:val="00DA731F"/>
    <w:rsid w:val="00DA7FF5"/>
    <w:rsid w:val="00DB060B"/>
    <w:rsid w:val="00DB0978"/>
    <w:rsid w:val="00DB0FD7"/>
    <w:rsid w:val="00DB1552"/>
    <w:rsid w:val="00DB15DD"/>
    <w:rsid w:val="00DB1F61"/>
    <w:rsid w:val="00DB23DB"/>
    <w:rsid w:val="00DB29D6"/>
    <w:rsid w:val="00DB330F"/>
    <w:rsid w:val="00DB4AC7"/>
    <w:rsid w:val="00DB4F8B"/>
    <w:rsid w:val="00DB548F"/>
    <w:rsid w:val="00DB582D"/>
    <w:rsid w:val="00DB58B5"/>
    <w:rsid w:val="00DB5B79"/>
    <w:rsid w:val="00DB5D73"/>
    <w:rsid w:val="00DB5E91"/>
    <w:rsid w:val="00DC00B2"/>
    <w:rsid w:val="00DC0575"/>
    <w:rsid w:val="00DC0BB2"/>
    <w:rsid w:val="00DC3B74"/>
    <w:rsid w:val="00DC3E70"/>
    <w:rsid w:val="00DC49F3"/>
    <w:rsid w:val="00DC5222"/>
    <w:rsid w:val="00DC5848"/>
    <w:rsid w:val="00DC5F65"/>
    <w:rsid w:val="00DC6FBF"/>
    <w:rsid w:val="00DC7CD4"/>
    <w:rsid w:val="00DD0380"/>
    <w:rsid w:val="00DD13EC"/>
    <w:rsid w:val="00DD171A"/>
    <w:rsid w:val="00DD1804"/>
    <w:rsid w:val="00DD29A0"/>
    <w:rsid w:val="00DD2B1C"/>
    <w:rsid w:val="00DD2F48"/>
    <w:rsid w:val="00DD34FD"/>
    <w:rsid w:val="00DD3609"/>
    <w:rsid w:val="00DD3B22"/>
    <w:rsid w:val="00DD3EB4"/>
    <w:rsid w:val="00DD40CF"/>
    <w:rsid w:val="00DD5EA4"/>
    <w:rsid w:val="00DD632C"/>
    <w:rsid w:val="00DD6668"/>
    <w:rsid w:val="00DD70A8"/>
    <w:rsid w:val="00DD7478"/>
    <w:rsid w:val="00DD76C2"/>
    <w:rsid w:val="00DE07D6"/>
    <w:rsid w:val="00DE0997"/>
    <w:rsid w:val="00DE230F"/>
    <w:rsid w:val="00DE2569"/>
    <w:rsid w:val="00DE262A"/>
    <w:rsid w:val="00DE43DC"/>
    <w:rsid w:val="00DE4522"/>
    <w:rsid w:val="00DE4F75"/>
    <w:rsid w:val="00DE549F"/>
    <w:rsid w:val="00DE5556"/>
    <w:rsid w:val="00DE6334"/>
    <w:rsid w:val="00DE77BD"/>
    <w:rsid w:val="00DF0734"/>
    <w:rsid w:val="00DF1DA2"/>
    <w:rsid w:val="00DF1FA6"/>
    <w:rsid w:val="00DF27E8"/>
    <w:rsid w:val="00DF2911"/>
    <w:rsid w:val="00DF4290"/>
    <w:rsid w:val="00DF4665"/>
    <w:rsid w:val="00DF4F43"/>
    <w:rsid w:val="00DF622A"/>
    <w:rsid w:val="00DF6869"/>
    <w:rsid w:val="00DF71A3"/>
    <w:rsid w:val="00DF7BD1"/>
    <w:rsid w:val="00E0030F"/>
    <w:rsid w:val="00E007B4"/>
    <w:rsid w:val="00E00B1F"/>
    <w:rsid w:val="00E0118C"/>
    <w:rsid w:val="00E01454"/>
    <w:rsid w:val="00E01942"/>
    <w:rsid w:val="00E022E0"/>
    <w:rsid w:val="00E02324"/>
    <w:rsid w:val="00E0378D"/>
    <w:rsid w:val="00E03F66"/>
    <w:rsid w:val="00E03F98"/>
    <w:rsid w:val="00E0483B"/>
    <w:rsid w:val="00E04F74"/>
    <w:rsid w:val="00E05A20"/>
    <w:rsid w:val="00E0694F"/>
    <w:rsid w:val="00E074B7"/>
    <w:rsid w:val="00E0784F"/>
    <w:rsid w:val="00E1056F"/>
    <w:rsid w:val="00E105B8"/>
    <w:rsid w:val="00E10A2F"/>
    <w:rsid w:val="00E10D35"/>
    <w:rsid w:val="00E11182"/>
    <w:rsid w:val="00E117E7"/>
    <w:rsid w:val="00E11899"/>
    <w:rsid w:val="00E120E6"/>
    <w:rsid w:val="00E12108"/>
    <w:rsid w:val="00E12370"/>
    <w:rsid w:val="00E12E00"/>
    <w:rsid w:val="00E135C3"/>
    <w:rsid w:val="00E13C63"/>
    <w:rsid w:val="00E149A8"/>
    <w:rsid w:val="00E1570F"/>
    <w:rsid w:val="00E1639C"/>
    <w:rsid w:val="00E166EB"/>
    <w:rsid w:val="00E16C8F"/>
    <w:rsid w:val="00E2157B"/>
    <w:rsid w:val="00E218B2"/>
    <w:rsid w:val="00E21C9E"/>
    <w:rsid w:val="00E21CBD"/>
    <w:rsid w:val="00E21EC1"/>
    <w:rsid w:val="00E22E27"/>
    <w:rsid w:val="00E23E02"/>
    <w:rsid w:val="00E24D4F"/>
    <w:rsid w:val="00E256D9"/>
    <w:rsid w:val="00E25B5E"/>
    <w:rsid w:val="00E26DB0"/>
    <w:rsid w:val="00E31532"/>
    <w:rsid w:val="00E31BB2"/>
    <w:rsid w:val="00E31F48"/>
    <w:rsid w:val="00E321E8"/>
    <w:rsid w:val="00E32911"/>
    <w:rsid w:val="00E336DF"/>
    <w:rsid w:val="00E33B4D"/>
    <w:rsid w:val="00E341D7"/>
    <w:rsid w:val="00E34450"/>
    <w:rsid w:val="00E34487"/>
    <w:rsid w:val="00E3536D"/>
    <w:rsid w:val="00E360E5"/>
    <w:rsid w:val="00E36329"/>
    <w:rsid w:val="00E367EC"/>
    <w:rsid w:val="00E36FA1"/>
    <w:rsid w:val="00E375A2"/>
    <w:rsid w:val="00E37827"/>
    <w:rsid w:val="00E37BF3"/>
    <w:rsid w:val="00E40BB8"/>
    <w:rsid w:val="00E4135E"/>
    <w:rsid w:val="00E416DA"/>
    <w:rsid w:val="00E41D14"/>
    <w:rsid w:val="00E427CC"/>
    <w:rsid w:val="00E431C8"/>
    <w:rsid w:val="00E44EFB"/>
    <w:rsid w:val="00E450DB"/>
    <w:rsid w:val="00E45C02"/>
    <w:rsid w:val="00E467D8"/>
    <w:rsid w:val="00E4732C"/>
    <w:rsid w:val="00E47340"/>
    <w:rsid w:val="00E477CB"/>
    <w:rsid w:val="00E50404"/>
    <w:rsid w:val="00E5143B"/>
    <w:rsid w:val="00E52B5D"/>
    <w:rsid w:val="00E532F0"/>
    <w:rsid w:val="00E53BF8"/>
    <w:rsid w:val="00E54AD5"/>
    <w:rsid w:val="00E55521"/>
    <w:rsid w:val="00E5560C"/>
    <w:rsid w:val="00E55A6E"/>
    <w:rsid w:val="00E56109"/>
    <w:rsid w:val="00E561D3"/>
    <w:rsid w:val="00E56D6B"/>
    <w:rsid w:val="00E57BD8"/>
    <w:rsid w:val="00E601EA"/>
    <w:rsid w:val="00E61045"/>
    <w:rsid w:val="00E61DAE"/>
    <w:rsid w:val="00E63368"/>
    <w:rsid w:val="00E63499"/>
    <w:rsid w:val="00E63CEA"/>
    <w:rsid w:val="00E63E76"/>
    <w:rsid w:val="00E64150"/>
    <w:rsid w:val="00E64A24"/>
    <w:rsid w:val="00E64DF7"/>
    <w:rsid w:val="00E64EE9"/>
    <w:rsid w:val="00E65485"/>
    <w:rsid w:val="00E658A8"/>
    <w:rsid w:val="00E65CB9"/>
    <w:rsid w:val="00E661BF"/>
    <w:rsid w:val="00E671D5"/>
    <w:rsid w:val="00E67772"/>
    <w:rsid w:val="00E679F9"/>
    <w:rsid w:val="00E67A0A"/>
    <w:rsid w:val="00E700D3"/>
    <w:rsid w:val="00E7040C"/>
    <w:rsid w:val="00E70690"/>
    <w:rsid w:val="00E70789"/>
    <w:rsid w:val="00E717E4"/>
    <w:rsid w:val="00E72080"/>
    <w:rsid w:val="00E720B2"/>
    <w:rsid w:val="00E72114"/>
    <w:rsid w:val="00E72364"/>
    <w:rsid w:val="00E72E6B"/>
    <w:rsid w:val="00E73170"/>
    <w:rsid w:val="00E734FB"/>
    <w:rsid w:val="00E734FD"/>
    <w:rsid w:val="00E74801"/>
    <w:rsid w:val="00E74B5C"/>
    <w:rsid w:val="00E75A1A"/>
    <w:rsid w:val="00E768C8"/>
    <w:rsid w:val="00E76941"/>
    <w:rsid w:val="00E76B71"/>
    <w:rsid w:val="00E7722F"/>
    <w:rsid w:val="00E77E8E"/>
    <w:rsid w:val="00E77F00"/>
    <w:rsid w:val="00E80A8A"/>
    <w:rsid w:val="00E80CED"/>
    <w:rsid w:val="00E80DA8"/>
    <w:rsid w:val="00E812CB"/>
    <w:rsid w:val="00E816F7"/>
    <w:rsid w:val="00E81842"/>
    <w:rsid w:val="00E81E89"/>
    <w:rsid w:val="00E830AB"/>
    <w:rsid w:val="00E8352B"/>
    <w:rsid w:val="00E838B8"/>
    <w:rsid w:val="00E83B51"/>
    <w:rsid w:val="00E83BB6"/>
    <w:rsid w:val="00E8404D"/>
    <w:rsid w:val="00E86B13"/>
    <w:rsid w:val="00E86E22"/>
    <w:rsid w:val="00E8790E"/>
    <w:rsid w:val="00E879F8"/>
    <w:rsid w:val="00E87EAC"/>
    <w:rsid w:val="00E904B2"/>
    <w:rsid w:val="00E90663"/>
    <w:rsid w:val="00E907AD"/>
    <w:rsid w:val="00E910C6"/>
    <w:rsid w:val="00E9119D"/>
    <w:rsid w:val="00E92945"/>
    <w:rsid w:val="00E92AFB"/>
    <w:rsid w:val="00E92EF8"/>
    <w:rsid w:val="00E937D4"/>
    <w:rsid w:val="00E938B7"/>
    <w:rsid w:val="00E93BA7"/>
    <w:rsid w:val="00E94558"/>
    <w:rsid w:val="00E952A7"/>
    <w:rsid w:val="00E95582"/>
    <w:rsid w:val="00E96492"/>
    <w:rsid w:val="00EA0398"/>
    <w:rsid w:val="00EA08DC"/>
    <w:rsid w:val="00EA1042"/>
    <w:rsid w:val="00EA18C4"/>
    <w:rsid w:val="00EA19AC"/>
    <w:rsid w:val="00EA2998"/>
    <w:rsid w:val="00EA3437"/>
    <w:rsid w:val="00EA39A4"/>
    <w:rsid w:val="00EA4116"/>
    <w:rsid w:val="00EA4AD6"/>
    <w:rsid w:val="00EA524C"/>
    <w:rsid w:val="00EA623B"/>
    <w:rsid w:val="00EA6360"/>
    <w:rsid w:val="00EA6542"/>
    <w:rsid w:val="00EA6560"/>
    <w:rsid w:val="00EA6F35"/>
    <w:rsid w:val="00EA7230"/>
    <w:rsid w:val="00EA7921"/>
    <w:rsid w:val="00EB01AC"/>
    <w:rsid w:val="00EB0B41"/>
    <w:rsid w:val="00EB0CED"/>
    <w:rsid w:val="00EB21A0"/>
    <w:rsid w:val="00EB22CD"/>
    <w:rsid w:val="00EB242E"/>
    <w:rsid w:val="00EB2DBB"/>
    <w:rsid w:val="00EB31BC"/>
    <w:rsid w:val="00EB36E2"/>
    <w:rsid w:val="00EB420C"/>
    <w:rsid w:val="00EB55AC"/>
    <w:rsid w:val="00EB5C64"/>
    <w:rsid w:val="00EB5FEB"/>
    <w:rsid w:val="00EB61E3"/>
    <w:rsid w:val="00EB6797"/>
    <w:rsid w:val="00EB7902"/>
    <w:rsid w:val="00EB7A30"/>
    <w:rsid w:val="00EB7AA5"/>
    <w:rsid w:val="00EB7B1D"/>
    <w:rsid w:val="00EC0008"/>
    <w:rsid w:val="00EC057F"/>
    <w:rsid w:val="00EC09CE"/>
    <w:rsid w:val="00EC0AF8"/>
    <w:rsid w:val="00EC1291"/>
    <w:rsid w:val="00EC1B6F"/>
    <w:rsid w:val="00EC25A3"/>
    <w:rsid w:val="00EC43CD"/>
    <w:rsid w:val="00EC486E"/>
    <w:rsid w:val="00EC4A0F"/>
    <w:rsid w:val="00EC50AA"/>
    <w:rsid w:val="00EC6186"/>
    <w:rsid w:val="00EC6931"/>
    <w:rsid w:val="00EC6E55"/>
    <w:rsid w:val="00EC70B5"/>
    <w:rsid w:val="00EC7138"/>
    <w:rsid w:val="00EC722C"/>
    <w:rsid w:val="00EC7ABD"/>
    <w:rsid w:val="00ED0308"/>
    <w:rsid w:val="00ED0771"/>
    <w:rsid w:val="00ED0994"/>
    <w:rsid w:val="00ED0DB6"/>
    <w:rsid w:val="00ED1D4E"/>
    <w:rsid w:val="00ED1F93"/>
    <w:rsid w:val="00ED2266"/>
    <w:rsid w:val="00ED297B"/>
    <w:rsid w:val="00ED3DE0"/>
    <w:rsid w:val="00ED6237"/>
    <w:rsid w:val="00ED672B"/>
    <w:rsid w:val="00ED6950"/>
    <w:rsid w:val="00ED7F44"/>
    <w:rsid w:val="00EE1171"/>
    <w:rsid w:val="00EE17DB"/>
    <w:rsid w:val="00EE1EA7"/>
    <w:rsid w:val="00EE28DB"/>
    <w:rsid w:val="00EE3E94"/>
    <w:rsid w:val="00EE55FC"/>
    <w:rsid w:val="00EE5D03"/>
    <w:rsid w:val="00EE63D6"/>
    <w:rsid w:val="00EE6DCD"/>
    <w:rsid w:val="00EE7C5C"/>
    <w:rsid w:val="00EE7E5D"/>
    <w:rsid w:val="00EF0FE3"/>
    <w:rsid w:val="00EF1198"/>
    <w:rsid w:val="00EF15B6"/>
    <w:rsid w:val="00EF1B8A"/>
    <w:rsid w:val="00EF1EE5"/>
    <w:rsid w:val="00EF242D"/>
    <w:rsid w:val="00EF2A3B"/>
    <w:rsid w:val="00EF2A8F"/>
    <w:rsid w:val="00EF358A"/>
    <w:rsid w:val="00EF361D"/>
    <w:rsid w:val="00EF3ABE"/>
    <w:rsid w:val="00EF3EE4"/>
    <w:rsid w:val="00EF541E"/>
    <w:rsid w:val="00EF5BD2"/>
    <w:rsid w:val="00EF5C22"/>
    <w:rsid w:val="00EF5CFE"/>
    <w:rsid w:val="00EF5F83"/>
    <w:rsid w:val="00EF7F13"/>
    <w:rsid w:val="00F00423"/>
    <w:rsid w:val="00F00C9E"/>
    <w:rsid w:val="00F00D7F"/>
    <w:rsid w:val="00F00F49"/>
    <w:rsid w:val="00F00FC4"/>
    <w:rsid w:val="00F01110"/>
    <w:rsid w:val="00F016E2"/>
    <w:rsid w:val="00F01717"/>
    <w:rsid w:val="00F028A9"/>
    <w:rsid w:val="00F02ACC"/>
    <w:rsid w:val="00F03417"/>
    <w:rsid w:val="00F035E6"/>
    <w:rsid w:val="00F03A9F"/>
    <w:rsid w:val="00F04B13"/>
    <w:rsid w:val="00F04F0D"/>
    <w:rsid w:val="00F05334"/>
    <w:rsid w:val="00F056F2"/>
    <w:rsid w:val="00F05826"/>
    <w:rsid w:val="00F06629"/>
    <w:rsid w:val="00F06A72"/>
    <w:rsid w:val="00F06BCB"/>
    <w:rsid w:val="00F06DDA"/>
    <w:rsid w:val="00F07B87"/>
    <w:rsid w:val="00F07D2A"/>
    <w:rsid w:val="00F07E81"/>
    <w:rsid w:val="00F07FAD"/>
    <w:rsid w:val="00F103AF"/>
    <w:rsid w:val="00F10C0A"/>
    <w:rsid w:val="00F1106A"/>
    <w:rsid w:val="00F11651"/>
    <w:rsid w:val="00F116F6"/>
    <w:rsid w:val="00F12606"/>
    <w:rsid w:val="00F12AEE"/>
    <w:rsid w:val="00F13008"/>
    <w:rsid w:val="00F13BD0"/>
    <w:rsid w:val="00F13F37"/>
    <w:rsid w:val="00F14A73"/>
    <w:rsid w:val="00F1507C"/>
    <w:rsid w:val="00F15561"/>
    <w:rsid w:val="00F15695"/>
    <w:rsid w:val="00F159B4"/>
    <w:rsid w:val="00F15ED5"/>
    <w:rsid w:val="00F1620A"/>
    <w:rsid w:val="00F16376"/>
    <w:rsid w:val="00F16B81"/>
    <w:rsid w:val="00F16C9A"/>
    <w:rsid w:val="00F175CF"/>
    <w:rsid w:val="00F20479"/>
    <w:rsid w:val="00F20779"/>
    <w:rsid w:val="00F21F7B"/>
    <w:rsid w:val="00F2212B"/>
    <w:rsid w:val="00F22417"/>
    <w:rsid w:val="00F2262C"/>
    <w:rsid w:val="00F2358B"/>
    <w:rsid w:val="00F2534E"/>
    <w:rsid w:val="00F25594"/>
    <w:rsid w:val="00F2571A"/>
    <w:rsid w:val="00F2623B"/>
    <w:rsid w:val="00F2713D"/>
    <w:rsid w:val="00F27690"/>
    <w:rsid w:val="00F302F4"/>
    <w:rsid w:val="00F31CBB"/>
    <w:rsid w:val="00F323AD"/>
    <w:rsid w:val="00F331DD"/>
    <w:rsid w:val="00F334BF"/>
    <w:rsid w:val="00F33638"/>
    <w:rsid w:val="00F33D6C"/>
    <w:rsid w:val="00F33DEF"/>
    <w:rsid w:val="00F348CD"/>
    <w:rsid w:val="00F35184"/>
    <w:rsid w:val="00F35643"/>
    <w:rsid w:val="00F36321"/>
    <w:rsid w:val="00F3696A"/>
    <w:rsid w:val="00F369F5"/>
    <w:rsid w:val="00F37478"/>
    <w:rsid w:val="00F37A8B"/>
    <w:rsid w:val="00F37B3B"/>
    <w:rsid w:val="00F37FFA"/>
    <w:rsid w:val="00F40021"/>
    <w:rsid w:val="00F411CC"/>
    <w:rsid w:val="00F41344"/>
    <w:rsid w:val="00F42603"/>
    <w:rsid w:val="00F43081"/>
    <w:rsid w:val="00F438A8"/>
    <w:rsid w:val="00F43DB8"/>
    <w:rsid w:val="00F44599"/>
    <w:rsid w:val="00F44C9C"/>
    <w:rsid w:val="00F45701"/>
    <w:rsid w:val="00F45D79"/>
    <w:rsid w:val="00F46552"/>
    <w:rsid w:val="00F4719A"/>
    <w:rsid w:val="00F47298"/>
    <w:rsid w:val="00F47705"/>
    <w:rsid w:val="00F47B4C"/>
    <w:rsid w:val="00F47C85"/>
    <w:rsid w:val="00F50300"/>
    <w:rsid w:val="00F50DA1"/>
    <w:rsid w:val="00F52245"/>
    <w:rsid w:val="00F52419"/>
    <w:rsid w:val="00F52988"/>
    <w:rsid w:val="00F52B46"/>
    <w:rsid w:val="00F53262"/>
    <w:rsid w:val="00F533FC"/>
    <w:rsid w:val="00F53452"/>
    <w:rsid w:val="00F538FD"/>
    <w:rsid w:val="00F53BEE"/>
    <w:rsid w:val="00F53E4D"/>
    <w:rsid w:val="00F54303"/>
    <w:rsid w:val="00F54E23"/>
    <w:rsid w:val="00F55DB6"/>
    <w:rsid w:val="00F60184"/>
    <w:rsid w:val="00F60234"/>
    <w:rsid w:val="00F609E8"/>
    <w:rsid w:val="00F60A3F"/>
    <w:rsid w:val="00F60A4C"/>
    <w:rsid w:val="00F61346"/>
    <w:rsid w:val="00F61533"/>
    <w:rsid w:val="00F62CAC"/>
    <w:rsid w:val="00F63927"/>
    <w:rsid w:val="00F6412E"/>
    <w:rsid w:val="00F64A52"/>
    <w:rsid w:val="00F64BBF"/>
    <w:rsid w:val="00F64E1A"/>
    <w:rsid w:val="00F65385"/>
    <w:rsid w:val="00F659D4"/>
    <w:rsid w:val="00F659E5"/>
    <w:rsid w:val="00F65B6E"/>
    <w:rsid w:val="00F65DEC"/>
    <w:rsid w:val="00F66DE9"/>
    <w:rsid w:val="00F66EF2"/>
    <w:rsid w:val="00F673B8"/>
    <w:rsid w:val="00F70E6E"/>
    <w:rsid w:val="00F716AD"/>
    <w:rsid w:val="00F724D2"/>
    <w:rsid w:val="00F727C5"/>
    <w:rsid w:val="00F73224"/>
    <w:rsid w:val="00F7375E"/>
    <w:rsid w:val="00F73B18"/>
    <w:rsid w:val="00F7425B"/>
    <w:rsid w:val="00F749DA"/>
    <w:rsid w:val="00F74F28"/>
    <w:rsid w:val="00F7538F"/>
    <w:rsid w:val="00F76A0A"/>
    <w:rsid w:val="00F77B34"/>
    <w:rsid w:val="00F77DC6"/>
    <w:rsid w:val="00F80391"/>
    <w:rsid w:val="00F80449"/>
    <w:rsid w:val="00F8083C"/>
    <w:rsid w:val="00F809B2"/>
    <w:rsid w:val="00F80D66"/>
    <w:rsid w:val="00F818FE"/>
    <w:rsid w:val="00F82155"/>
    <w:rsid w:val="00F82353"/>
    <w:rsid w:val="00F832CA"/>
    <w:rsid w:val="00F833C3"/>
    <w:rsid w:val="00F840FF"/>
    <w:rsid w:val="00F84430"/>
    <w:rsid w:val="00F85501"/>
    <w:rsid w:val="00F86431"/>
    <w:rsid w:val="00F90686"/>
    <w:rsid w:val="00F916FD"/>
    <w:rsid w:val="00F9192E"/>
    <w:rsid w:val="00F92BD5"/>
    <w:rsid w:val="00F94308"/>
    <w:rsid w:val="00F947CE"/>
    <w:rsid w:val="00F965FF"/>
    <w:rsid w:val="00F96E74"/>
    <w:rsid w:val="00F97673"/>
    <w:rsid w:val="00F976F0"/>
    <w:rsid w:val="00F97840"/>
    <w:rsid w:val="00F9791D"/>
    <w:rsid w:val="00F97C49"/>
    <w:rsid w:val="00FA02D6"/>
    <w:rsid w:val="00FA04B8"/>
    <w:rsid w:val="00FA08F1"/>
    <w:rsid w:val="00FA095F"/>
    <w:rsid w:val="00FA2019"/>
    <w:rsid w:val="00FA27BB"/>
    <w:rsid w:val="00FA2AA0"/>
    <w:rsid w:val="00FA2D94"/>
    <w:rsid w:val="00FA32C0"/>
    <w:rsid w:val="00FA3568"/>
    <w:rsid w:val="00FA376B"/>
    <w:rsid w:val="00FA3E4B"/>
    <w:rsid w:val="00FA44A5"/>
    <w:rsid w:val="00FA4D81"/>
    <w:rsid w:val="00FA61ED"/>
    <w:rsid w:val="00FA69DE"/>
    <w:rsid w:val="00FA6ED6"/>
    <w:rsid w:val="00FA7D22"/>
    <w:rsid w:val="00FB0612"/>
    <w:rsid w:val="00FB0619"/>
    <w:rsid w:val="00FB0F9B"/>
    <w:rsid w:val="00FB1ABF"/>
    <w:rsid w:val="00FB2FE5"/>
    <w:rsid w:val="00FB3C4B"/>
    <w:rsid w:val="00FB3F92"/>
    <w:rsid w:val="00FB4152"/>
    <w:rsid w:val="00FB45FC"/>
    <w:rsid w:val="00FB4EE8"/>
    <w:rsid w:val="00FB6217"/>
    <w:rsid w:val="00FB63C2"/>
    <w:rsid w:val="00FB6E12"/>
    <w:rsid w:val="00FC00BC"/>
    <w:rsid w:val="00FC09E8"/>
    <w:rsid w:val="00FC107D"/>
    <w:rsid w:val="00FC1C7C"/>
    <w:rsid w:val="00FC1DFC"/>
    <w:rsid w:val="00FC20AC"/>
    <w:rsid w:val="00FC2493"/>
    <w:rsid w:val="00FC4265"/>
    <w:rsid w:val="00FC5AEF"/>
    <w:rsid w:val="00FC5E1D"/>
    <w:rsid w:val="00FC6830"/>
    <w:rsid w:val="00FC6DFC"/>
    <w:rsid w:val="00FC7BE8"/>
    <w:rsid w:val="00FD0127"/>
    <w:rsid w:val="00FD2CF2"/>
    <w:rsid w:val="00FD33D7"/>
    <w:rsid w:val="00FD3466"/>
    <w:rsid w:val="00FD347F"/>
    <w:rsid w:val="00FD3B0A"/>
    <w:rsid w:val="00FD3FD0"/>
    <w:rsid w:val="00FD478A"/>
    <w:rsid w:val="00FD4B9C"/>
    <w:rsid w:val="00FD5803"/>
    <w:rsid w:val="00FD66A1"/>
    <w:rsid w:val="00FD6EEA"/>
    <w:rsid w:val="00FD7125"/>
    <w:rsid w:val="00FD728B"/>
    <w:rsid w:val="00FD780D"/>
    <w:rsid w:val="00FE1472"/>
    <w:rsid w:val="00FE225A"/>
    <w:rsid w:val="00FE288B"/>
    <w:rsid w:val="00FE2B15"/>
    <w:rsid w:val="00FE2B24"/>
    <w:rsid w:val="00FE2DAA"/>
    <w:rsid w:val="00FE3D3C"/>
    <w:rsid w:val="00FE4561"/>
    <w:rsid w:val="00FE4C43"/>
    <w:rsid w:val="00FE4E60"/>
    <w:rsid w:val="00FE777B"/>
    <w:rsid w:val="00FE78EB"/>
    <w:rsid w:val="00FE7AAD"/>
    <w:rsid w:val="00FF0263"/>
    <w:rsid w:val="00FF09C3"/>
    <w:rsid w:val="00FF1206"/>
    <w:rsid w:val="00FF17BF"/>
    <w:rsid w:val="00FF22BE"/>
    <w:rsid w:val="00FF2926"/>
    <w:rsid w:val="00FF2C1F"/>
    <w:rsid w:val="00FF3135"/>
    <w:rsid w:val="00FF3D7D"/>
    <w:rsid w:val="00FF4370"/>
    <w:rsid w:val="00FF489E"/>
    <w:rsid w:val="00FF48CF"/>
    <w:rsid w:val="00FF4A2D"/>
    <w:rsid w:val="00FF567C"/>
    <w:rsid w:val="00FF589F"/>
    <w:rsid w:val="00FF7090"/>
    <w:rsid w:val="00FF7118"/>
    <w:rsid w:val="00FF73D0"/>
    <w:rsid w:val="00FF763D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08"/>
    <o:shapelayout v:ext="edit">
      <o:idmap v:ext="edit" data="1"/>
    </o:shapelayout>
  </w:shapeDefaults>
  <w:decimalSymbol w:val=","/>
  <w:listSeparator w:val=";"/>
  <w14:docId w14:val="4DCBFAAF"/>
  <w15:docId w15:val="{CD5E9CFC-C107-4F9A-B089-ED3A75BFC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5">
    <w:name w:val="Normal"/>
    <w:rsid w:val="00F818FE"/>
  </w:style>
  <w:style w:type="paragraph" w:styleId="11">
    <w:name w:val="heading 1"/>
    <w:aliases w:val="главы,Заголовок 1 Знак Знак,Заголовок 1 Знак Знак Знак"/>
    <w:basedOn w:val="a5"/>
    <w:next w:val="a5"/>
    <w:link w:val="12"/>
    <w:autoRedefine/>
    <w:qFormat/>
    <w:rsid w:val="00875E34"/>
    <w:pPr>
      <w:keepNext/>
      <w:keepLines/>
      <w:suppressAutoHyphens/>
      <w:spacing w:line="360" w:lineRule="auto"/>
      <w:jc w:val="center"/>
      <w:outlineLvl w:val="0"/>
    </w:pPr>
    <w:rPr>
      <w:rFonts w:cs="Arial"/>
      <w:b/>
      <w:bCs/>
      <w:kern w:val="32"/>
      <w:sz w:val="28"/>
      <w:szCs w:val="28"/>
    </w:rPr>
  </w:style>
  <w:style w:type="paragraph" w:styleId="2">
    <w:name w:val="heading 2"/>
    <w:aliases w:val="пункты,Знак2 Знак, Знак2, Знак2 Знак Знак Знак, Знак2 Знак1,ГЛАВА"/>
    <w:basedOn w:val="a5"/>
    <w:next w:val="a5"/>
    <w:link w:val="20"/>
    <w:qFormat/>
    <w:rsid w:val="00E36329"/>
    <w:pPr>
      <w:widowControl w:val="0"/>
      <w:spacing w:after="200" w:line="276" w:lineRule="auto"/>
      <w:ind w:firstLine="567"/>
      <w:jc w:val="center"/>
      <w:outlineLvl w:val="1"/>
    </w:pPr>
    <w:rPr>
      <w:b/>
      <w:bCs/>
      <w:sz w:val="24"/>
      <w:szCs w:val="26"/>
      <w:lang w:eastAsia="en-US"/>
    </w:rPr>
  </w:style>
  <w:style w:type="paragraph" w:styleId="3">
    <w:name w:val="heading 3"/>
    <w:aliases w:val="Знак3 Знак, Знак3, Знак3 Знак Знак Знак,Знак3,Знак3 Знак Знак Знак,ПодЗаголовок"/>
    <w:basedOn w:val="a5"/>
    <w:next w:val="a5"/>
    <w:link w:val="30"/>
    <w:qFormat/>
    <w:rsid w:val="00E36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5"/>
    <w:next w:val="a5"/>
    <w:link w:val="40"/>
    <w:uiPriority w:val="9"/>
    <w:qFormat/>
    <w:rsid w:val="002D30AA"/>
    <w:pPr>
      <w:keepNext/>
      <w:keepLines/>
      <w:widowControl w:val="0"/>
      <w:spacing w:before="200" w:line="276" w:lineRule="auto"/>
      <w:ind w:firstLine="567"/>
      <w:jc w:val="both"/>
      <w:outlineLvl w:val="3"/>
    </w:pPr>
    <w:rPr>
      <w:rFonts w:ascii="Cambria" w:hAnsi="Cambria"/>
      <w:b/>
      <w:bCs/>
      <w:i/>
      <w:iCs/>
      <w:color w:val="4F81BD"/>
      <w:sz w:val="24"/>
      <w:szCs w:val="22"/>
      <w:lang w:eastAsia="en-US"/>
    </w:rPr>
  </w:style>
  <w:style w:type="paragraph" w:styleId="5">
    <w:name w:val="heading 5"/>
    <w:basedOn w:val="a5"/>
    <w:next w:val="a5"/>
    <w:link w:val="50"/>
    <w:uiPriority w:val="9"/>
    <w:qFormat/>
    <w:rsid w:val="004B677B"/>
    <w:pPr>
      <w:tabs>
        <w:tab w:val="left" w:pos="1701"/>
      </w:tabs>
      <w:spacing w:before="240" w:after="60"/>
      <w:ind w:firstLine="567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uiPriority w:val="9"/>
    <w:qFormat/>
    <w:rsid w:val="004B677B"/>
    <w:pPr>
      <w:spacing w:before="240" w:after="60"/>
      <w:ind w:firstLine="567"/>
      <w:outlineLvl w:val="5"/>
    </w:pPr>
    <w:rPr>
      <w:b/>
      <w:bCs/>
      <w:sz w:val="22"/>
      <w:szCs w:val="22"/>
    </w:rPr>
  </w:style>
  <w:style w:type="paragraph" w:styleId="7">
    <w:name w:val="heading 7"/>
    <w:aliases w:val="Заголовок x.x"/>
    <w:basedOn w:val="a5"/>
    <w:next w:val="a5"/>
    <w:link w:val="70"/>
    <w:uiPriority w:val="9"/>
    <w:qFormat/>
    <w:rsid w:val="004B677B"/>
    <w:pPr>
      <w:spacing w:before="240" w:after="60"/>
      <w:ind w:firstLine="567"/>
      <w:outlineLvl w:val="6"/>
    </w:pPr>
    <w:rPr>
      <w:sz w:val="24"/>
      <w:szCs w:val="24"/>
    </w:rPr>
  </w:style>
  <w:style w:type="paragraph" w:styleId="8">
    <w:name w:val="heading 8"/>
    <w:basedOn w:val="a5"/>
    <w:next w:val="a5"/>
    <w:link w:val="80"/>
    <w:uiPriority w:val="9"/>
    <w:qFormat/>
    <w:rsid w:val="004B677B"/>
    <w:pPr>
      <w:spacing w:before="240" w:after="60"/>
      <w:ind w:firstLine="567"/>
      <w:outlineLvl w:val="7"/>
    </w:pPr>
    <w:rPr>
      <w:i/>
      <w:iCs/>
      <w:sz w:val="24"/>
      <w:szCs w:val="24"/>
    </w:rPr>
  </w:style>
  <w:style w:type="paragraph" w:styleId="9">
    <w:name w:val="heading 9"/>
    <w:basedOn w:val="a5"/>
    <w:next w:val="a5"/>
    <w:link w:val="90"/>
    <w:qFormat/>
    <w:rsid w:val="004B677B"/>
    <w:pPr>
      <w:spacing w:before="240" w:after="60"/>
      <w:ind w:firstLine="567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2">
    <w:name w:val="Заголовок 1 Знак"/>
    <w:aliases w:val="главы Знак,Заголовок 1 Знак Знак Знак1,Заголовок 1 Знак Знак Знак Знак"/>
    <w:link w:val="11"/>
    <w:rsid w:val="00875E34"/>
    <w:rPr>
      <w:rFonts w:cs="Arial"/>
      <w:b/>
      <w:bCs/>
      <w:kern w:val="32"/>
      <w:sz w:val="28"/>
      <w:szCs w:val="28"/>
    </w:rPr>
  </w:style>
  <w:style w:type="character" w:customStyle="1" w:styleId="20">
    <w:name w:val="Заголовок 2 Знак"/>
    <w:aliases w:val="пункты Знак,Знак2 Знак Знак, Знак2 Знак, Знак2 Знак Знак Знак Знак, Знак2 Знак1 Знак,ГЛАВА Знак"/>
    <w:link w:val="2"/>
    <w:rsid w:val="00E36329"/>
    <w:rPr>
      <w:rFonts w:eastAsia="Times New Roman" w:cs="Times New Roman"/>
      <w:b/>
      <w:bCs/>
      <w:sz w:val="24"/>
      <w:szCs w:val="26"/>
      <w:lang w:eastAsia="en-US"/>
    </w:rPr>
  </w:style>
  <w:style w:type="character" w:customStyle="1" w:styleId="30">
    <w:name w:val="Заголовок 3 Знак"/>
    <w:aliases w:val="Знак3 Знак Знак, Знак3 Знак, Знак3 Знак Знак Знак Знак,Знак3 Знак1,Знак3 Знак Знак Знак Знак,ПодЗаголовок Знак"/>
    <w:link w:val="3"/>
    <w:rsid w:val="004F562B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4F562B"/>
    <w:rPr>
      <w:rFonts w:ascii="Cambria" w:eastAsia="Times New Roman" w:hAnsi="Cambria" w:cs="Times New Roman"/>
      <w:b/>
      <w:bCs/>
      <w:i/>
      <w:iCs/>
      <w:color w:val="4F81BD"/>
      <w:sz w:val="24"/>
      <w:szCs w:val="22"/>
      <w:lang w:eastAsia="en-US"/>
    </w:rPr>
  </w:style>
  <w:style w:type="paragraph" w:customStyle="1" w:styleId="a9">
    <w:name w:val="Заголовок раздела"/>
    <w:basedOn w:val="11"/>
    <w:next w:val="aa"/>
    <w:link w:val="ab"/>
    <w:qFormat/>
    <w:rsid w:val="00D76F3D"/>
    <w:pPr>
      <w:spacing w:before="360" w:after="240"/>
    </w:pPr>
    <w:rPr>
      <w:bCs w:val="0"/>
    </w:rPr>
  </w:style>
  <w:style w:type="paragraph" w:customStyle="1" w:styleId="aa">
    <w:name w:val="Заголовок подраздела"/>
    <w:basedOn w:val="a9"/>
    <w:next w:val="ac"/>
    <w:link w:val="ad"/>
    <w:autoRedefine/>
    <w:qFormat/>
    <w:rsid w:val="00545BFA"/>
    <w:pPr>
      <w:keepNext w:val="0"/>
      <w:spacing w:before="0" w:after="0" w:line="276" w:lineRule="auto"/>
      <w:jc w:val="left"/>
      <w:textboxTightWrap w:val="allLines"/>
    </w:pPr>
    <w:rPr>
      <w:b w:val="0"/>
      <w:bCs/>
      <w:sz w:val="24"/>
      <w:szCs w:val="24"/>
    </w:rPr>
  </w:style>
  <w:style w:type="paragraph" w:styleId="ac">
    <w:name w:val="Plain Text"/>
    <w:basedOn w:val="a5"/>
    <w:link w:val="ae"/>
    <w:qFormat/>
    <w:rsid w:val="00702114"/>
    <w:pPr>
      <w:widowControl w:val="0"/>
      <w:spacing w:line="276" w:lineRule="auto"/>
      <w:ind w:firstLine="720"/>
      <w:jc w:val="both"/>
      <w:textboxTightWrap w:val="allLines"/>
    </w:pPr>
    <w:rPr>
      <w:rFonts w:cs="Consolas"/>
      <w:sz w:val="24"/>
      <w:szCs w:val="24"/>
    </w:rPr>
  </w:style>
  <w:style w:type="character" w:customStyle="1" w:styleId="ae">
    <w:name w:val="Текст Знак"/>
    <w:link w:val="ac"/>
    <w:rsid w:val="00702114"/>
    <w:rPr>
      <w:rFonts w:cs="Consolas"/>
      <w:sz w:val="24"/>
      <w:szCs w:val="24"/>
    </w:rPr>
  </w:style>
  <w:style w:type="character" w:customStyle="1" w:styleId="ad">
    <w:name w:val="Заголовок подраздела Знак"/>
    <w:link w:val="aa"/>
    <w:rsid w:val="00545BFA"/>
    <w:rPr>
      <w:rFonts w:cs="Arial"/>
      <w:bCs/>
      <w:kern w:val="32"/>
      <w:sz w:val="24"/>
      <w:szCs w:val="24"/>
    </w:rPr>
  </w:style>
  <w:style w:type="character" w:customStyle="1" w:styleId="ab">
    <w:name w:val="Заголовок раздела Знак"/>
    <w:link w:val="a9"/>
    <w:rsid w:val="00D76F3D"/>
    <w:rPr>
      <w:rFonts w:cs="Arial"/>
      <w:b/>
      <w:bCs/>
      <w:kern w:val="32"/>
      <w:sz w:val="28"/>
      <w:szCs w:val="28"/>
    </w:rPr>
  </w:style>
  <w:style w:type="table" w:styleId="af">
    <w:name w:val="Table Grid"/>
    <w:basedOn w:val="a7"/>
    <w:rsid w:val="003A6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5"/>
    <w:link w:val="af1"/>
    <w:rsid w:val="0060522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6"/>
    <w:link w:val="af0"/>
    <w:rsid w:val="00605224"/>
  </w:style>
  <w:style w:type="paragraph" w:customStyle="1" w:styleId="a">
    <w:name w:val="Перечисление дефис"/>
    <w:qFormat/>
    <w:rsid w:val="00FA2019"/>
    <w:pPr>
      <w:numPr>
        <w:numId w:val="1"/>
      </w:numPr>
      <w:spacing w:line="360" w:lineRule="auto"/>
      <w:ind w:left="1077" w:hanging="357"/>
      <w:jc w:val="both"/>
    </w:pPr>
    <w:rPr>
      <w:rFonts w:cs="Arial"/>
      <w:bCs/>
      <w:kern w:val="32"/>
      <w:sz w:val="24"/>
      <w:szCs w:val="28"/>
    </w:rPr>
  </w:style>
  <w:style w:type="paragraph" w:customStyle="1" w:styleId="af2">
    <w:name w:val="Перечисление буква"/>
    <w:next w:val="ac"/>
    <w:autoRedefine/>
    <w:qFormat/>
    <w:rsid w:val="005E10E2"/>
    <w:pPr>
      <w:spacing w:line="360" w:lineRule="auto"/>
      <w:ind w:left="720"/>
      <w:jc w:val="both"/>
    </w:pPr>
    <w:rPr>
      <w:rFonts w:cs="Arial"/>
      <w:bCs/>
      <w:kern w:val="32"/>
      <w:sz w:val="28"/>
      <w:szCs w:val="28"/>
    </w:rPr>
  </w:style>
  <w:style w:type="paragraph" w:styleId="af3">
    <w:name w:val="footer"/>
    <w:basedOn w:val="a5"/>
    <w:link w:val="af4"/>
    <w:rsid w:val="00BD678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6"/>
    <w:link w:val="af3"/>
    <w:rsid w:val="00BD6786"/>
  </w:style>
  <w:style w:type="paragraph" w:customStyle="1" w:styleId="a0">
    <w:name w:val="Перечисление цифра"/>
    <w:next w:val="ac"/>
    <w:autoRedefine/>
    <w:qFormat/>
    <w:rsid w:val="005E10E2"/>
    <w:pPr>
      <w:numPr>
        <w:numId w:val="2"/>
      </w:numPr>
      <w:spacing w:line="360" w:lineRule="auto"/>
      <w:jc w:val="both"/>
    </w:pPr>
    <w:rPr>
      <w:rFonts w:cs="Arial"/>
      <w:bCs/>
      <w:kern w:val="32"/>
      <w:sz w:val="24"/>
      <w:szCs w:val="28"/>
    </w:rPr>
  </w:style>
  <w:style w:type="paragraph" w:styleId="af5">
    <w:name w:val="Document Map"/>
    <w:basedOn w:val="a5"/>
    <w:link w:val="af6"/>
    <w:semiHidden/>
    <w:rsid w:val="00F07B87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link w:val="af5"/>
    <w:semiHidden/>
    <w:rsid w:val="002D30AA"/>
    <w:rPr>
      <w:rFonts w:ascii="Tahoma" w:hAnsi="Tahoma" w:cs="Tahoma"/>
      <w:shd w:val="clear" w:color="auto" w:fill="000080"/>
    </w:rPr>
  </w:style>
  <w:style w:type="paragraph" w:customStyle="1" w:styleId="af7">
    <w:name w:val="Содержание тома"/>
    <w:autoRedefine/>
    <w:qFormat/>
    <w:rsid w:val="00526581"/>
    <w:rPr>
      <w:noProof/>
      <w:sz w:val="28"/>
    </w:rPr>
  </w:style>
  <w:style w:type="paragraph" w:customStyle="1" w:styleId="af8">
    <w:name w:val="Содержание"/>
    <w:basedOn w:val="a5"/>
    <w:qFormat/>
    <w:rsid w:val="00FA2019"/>
    <w:pPr>
      <w:tabs>
        <w:tab w:val="right" w:leader="dot" w:pos="10138"/>
      </w:tabs>
      <w:spacing w:line="360" w:lineRule="auto"/>
      <w:jc w:val="both"/>
    </w:pPr>
    <w:rPr>
      <w:noProof/>
      <w:sz w:val="24"/>
    </w:rPr>
  </w:style>
  <w:style w:type="character" w:styleId="af9">
    <w:name w:val="Placeholder Text"/>
    <w:uiPriority w:val="99"/>
    <w:semiHidden/>
    <w:rsid w:val="008676DF"/>
    <w:rPr>
      <w:color w:val="808080"/>
    </w:rPr>
  </w:style>
  <w:style w:type="paragraph" w:styleId="afa">
    <w:name w:val="TOC Heading"/>
    <w:basedOn w:val="11"/>
    <w:next w:val="a5"/>
    <w:uiPriority w:val="39"/>
    <w:qFormat/>
    <w:rsid w:val="000A3926"/>
    <w:pPr>
      <w:spacing w:before="480" w:line="276" w:lineRule="auto"/>
      <w:outlineLvl w:val="9"/>
    </w:pPr>
    <w:rPr>
      <w:rFonts w:ascii="Cambria" w:hAnsi="Cambria" w:cs="Times New Roman"/>
      <w:color w:val="365F91"/>
      <w:kern w:val="0"/>
      <w:lang w:eastAsia="en-US"/>
    </w:rPr>
  </w:style>
  <w:style w:type="table" w:customStyle="1" w:styleId="13">
    <w:name w:val="Сетка таблицы1"/>
    <w:basedOn w:val="a7"/>
    <w:next w:val="af"/>
    <w:uiPriority w:val="59"/>
    <w:rsid w:val="002D30AA"/>
    <w:pPr>
      <w:ind w:firstLine="567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Balloon Text"/>
    <w:basedOn w:val="a5"/>
    <w:link w:val="afc"/>
    <w:rsid w:val="00F20779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sid w:val="00F20779"/>
    <w:rPr>
      <w:rFonts w:ascii="Tahoma" w:hAnsi="Tahoma" w:cs="Tahoma"/>
      <w:sz w:val="16"/>
      <w:szCs w:val="16"/>
    </w:rPr>
  </w:style>
  <w:style w:type="paragraph" w:customStyle="1" w:styleId="-">
    <w:name w:val="УГТП-Наименование"/>
    <w:basedOn w:val="a5"/>
    <w:rsid w:val="00FA2019"/>
    <w:rPr>
      <w:rFonts w:ascii="Arial" w:hAnsi="Arial" w:cs="Arial"/>
    </w:rPr>
  </w:style>
  <w:style w:type="paragraph" w:customStyle="1" w:styleId="afd">
    <w:name w:val="Таблица"/>
    <w:basedOn w:val="a5"/>
    <w:qFormat/>
    <w:rsid w:val="00FA2019"/>
    <w:pPr>
      <w:jc w:val="both"/>
    </w:pPr>
    <w:rPr>
      <w:sz w:val="24"/>
      <w:szCs w:val="24"/>
    </w:rPr>
  </w:style>
  <w:style w:type="paragraph" w:customStyle="1" w:styleId="120">
    <w:name w:val="Таблица 12"/>
    <w:qFormat/>
    <w:rsid w:val="00FA2019"/>
    <w:pPr>
      <w:jc w:val="center"/>
    </w:pPr>
    <w:rPr>
      <w:rFonts w:cs="Arial"/>
      <w:sz w:val="24"/>
      <w:szCs w:val="28"/>
    </w:rPr>
  </w:style>
  <w:style w:type="paragraph" w:styleId="14">
    <w:name w:val="toc 1"/>
    <w:basedOn w:val="a5"/>
    <w:next w:val="a5"/>
    <w:autoRedefine/>
    <w:uiPriority w:val="39"/>
    <w:rsid w:val="005E10E2"/>
    <w:pPr>
      <w:spacing w:after="100"/>
    </w:pPr>
  </w:style>
  <w:style w:type="character" w:styleId="afe">
    <w:name w:val="Emphasis"/>
    <w:qFormat/>
    <w:rsid w:val="00E36329"/>
    <w:rPr>
      <w:i/>
      <w:iCs/>
    </w:rPr>
  </w:style>
  <w:style w:type="paragraph" w:styleId="aff">
    <w:name w:val="Body Text"/>
    <w:basedOn w:val="a5"/>
    <w:link w:val="aff0"/>
    <w:rsid w:val="00DD40CF"/>
    <w:pPr>
      <w:widowControl w:val="0"/>
      <w:tabs>
        <w:tab w:val="left" w:pos="284"/>
      </w:tabs>
      <w:spacing w:line="360" w:lineRule="auto"/>
      <w:jc w:val="both"/>
    </w:pPr>
    <w:rPr>
      <w:sz w:val="24"/>
      <w:szCs w:val="24"/>
    </w:rPr>
  </w:style>
  <w:style w:type="character" w:customStyle="1" w:styleId="aff0">
    <w:name w:val="Основной текст Знак"/>
    <w:link w:val="aff"/>
    <w:rsid w:val="00DD40CF"/>
    <w:rPr>
      <w:sz w:val="24"/>
      <w:szCs w:val="24"/>
    </w:rPr>
  </w:style>
  <w:style w:type="paragraph" w:styleId="a4">
    <w:name w:val="List Paragraph"/>
    <w:aliases w:val="числа"/>
    <w:basedOn w:val="a5"/>
    <w:uiPriority w:val="34"/>
    <w:qFormat/>
    <w:rsid w:val="00702114"/>
    <w:pPr>
      <w:widowControl w:val="0"/>
      <w:numPr>
        <w:numId w:val="4"/>
      </w:numPr>
      <w:spacing w:line="276" w:lineRule="auto"/>
      <w:contextualSpacing/>
      <w:jc w:val="both"/>
    </w:pPr>
    <w:rPr>
      <w:sz w:val="24"/>
      <w:szCs w:val="22"/>
    </w:rPr>
  </w:style>
  <w:style w:type="paragraph" w:styleId="21">
    <w:name w:val="toc 2"/>
    <w:basedOn w:val="a5"/>
    <w:next w:val="a5"/>
    <w:autoRedefine/>
    <w:uiPriority w:val="39"/>
    <w:unhideWhenUsed/>
    <w:rsid w:val="000101FF"/>
    <w:pPr>
      <w:widowControl w:val="0"/>
      <w:tabs>
        <w:tab w:val="right" w:leader="dot" w:pos="10138"/>
      </w:tabs>
      <w:spacing w:after="100" w:line="276" w:lineRule="auto"/>
      <w:jc w:val="both"/>
    </w:pPr>
    <w:rPr>
      <w:rFonts w:eastAsia="Calibri"/>
      <w:sz w:val="24"/>
      <w:szCs w:val="22"/>
      <w:lang w:eastAsia="en-US"/>
    </w:rPr>
  </w:style>
  <w:style w:type="character" w:styleId="aff1">
    <w:name w:val="Hyperlink"/>
    <w:uiPriority w:val="99"/>
    <w:unhideWhenUsed/>
    <w:rsid w:val="00702114"/>
    <w:rPr>
      <w:color w:val="0000FF"/>
      <w:u w:val="single"/>
    </w:rPr>
  </w:style>
  <w:style w:type="paragraph" w:customStyle="1" w:styleId="S">
    <w:name w:val="S_Обычный"/>
    <w:basedOn w:val="a5"/>
    <w:link w:val="S0"/>
    <w:rsid w:val="00702114"/>
    <w:pPr>
      <w:widowControl w:val="0"/>
      <w:spacing w:line="360" w:lineRule="auto"/>
      <w:ind w:firstLine="709"/>
      <w:jc w:val="both"/>
    </w:pPr>
    <w:rPr>
      <w:sz w:val="24"/>
      <w:szCs w:val="24"/>
    </w:rPr>
  </w:style>
  <w:style w:type="character" w:customStyle="1" w:styleId="S0">
    <w:name w:val="S_Обычный Знак"/>
    <w:link w:val="S"/>
    <w:rsid w:val="00702114"/>
    <w:rPr>
      <w:sz w:val="24"/>
      <w:szCs w:val="24"/>
    </w:rPr>
  </w:style>
  <w:style w:type="paragraph" w:styleId="a1">
    <w:name w:val="No Spacing"/>
    <w:aliases w:val="номера"/>
    <w:link w:val="aff2"/>
    <w:uiPriority w:val="99"/>
    <w:qFormat/>
    <w:rsid w:val="00702114"/>
    <w:pPr>
      <w:widowControl w:val="0"/>
      <w:numPr>
        <w:numId w:val="3"/>
      </w:numPr>
      <w:spacing w:line="276" w:lineRule="auto"/>
      <w:jc w:val="both"/>
    </w:pPr>
    <w:rPr>
      <w:rFonts w:eastAsia="Calibri"/>
      <w:sz w:val="24"/>
      <w:szCs w:val="22"/>
      <w:lang w:eastAsia="en-US"/>
    </w:rPr>
  </w:style>
  <w:style w:type="paragraph" w:customStyle="1" w:styleId="consplustitle">
    <w:name w:val="consplustitle"/>
    <w:basedOn w:val="a5"/>
    <w:rsid w:val="00702114"/>
    <w:pPr>
      <w:widowControl w:val="0"/>
      <w:spacing w:before="100" w:beforeAutospacing="1" w:after="100" w:afterAutospacing="1"/>
    </w:pPr>
    <w:rPr>
      <w:sz w:val="24"/>
      <w:szCs w:val="24"/>
    </w:rPr>
  </w:style>
  <w:style w:type="paragraph" w:customStyle="1" w:styleId="Iauiue">
    <w:name w:val="Iau?iue"/>
    <w:rsid w:val="00702114"/>
    <w:pPr>
      <w:widowControl w:val="0"/>
      <w:ind w:firstLine="567"/>
      <w:jc w:val="both"/>
    </w:pPr>
  </w:style>
  <w:style w:type="character" w:styleId="aff3">
    <w:name w:val="Strong"/>
    <w:aliases w:val="цифры"/>
    <w:qFormat/>
    <w:rsid w:val="00702114"/>
    <w:rPr>
      <w:b/>
      <w:bCs/>
    </w:rPr>
  </w:style>
  <w:style w:type="paragraph" w:customStyle="1" w:styleId="aff4">
    <w:name w:val="основной"/>
    <w:basedOn w:val="a5"/>
    <w:link w:val="aff5"/>
    <w:rsid w:val="00702114"/>
    <w:pPr>
      <w:keepNext/>
      <w:widowControl w:val="0"/>
    </w:pPr>
    <w:rPr>
      <w:sz w:val="24"/>
    </w:rPr>
  </w:style>
  <w:style w:type="character" w:customStyle="1" w:styleId="aff5">
    <w:name w:val="основной Знак"/>
    <w:link w:val="aff4"/>
    <w:rsid w:val="00702114"/>
    <w:rPr>
      <w:sz w:val="24"/>
    </w:rPr>
  </w:style>
  <w:style w:type="paragraph" w:styleId="aff6">
    <w:name w:val="Note Heading"/>
    <w:basedOn w:val="a5"/>
    <w:link w:val="aff7"/>
    <w:rsid w:val="00702114"/>
    <w:pPr>
      <w:widowControl w:val="0"/>
      <w:jc w:val="center"/>
    </w:pPr>
    <w:rPr>
      <w:b/>
      <w:sz w:val="28"/>
    </w:rPr>
  </w:style>
  <w:style w:type="character" w:customStyle="1" w:styleId="aff7">
    <w:name w:val="Заголовок записки Знак"/>
    <w:link w:val="aff6"/>
    <w:rsid w:val="00702114"/>
    <w:rPr>
      <w:b/>
      <w:sz w:val="28"/>
    </w:rPr>
  </w:style>
  <w:style w:type="character" w:customStyle="1" w:styleId="15">
    <w:name w:val="Верхний колонтитул Знак1"/>
    <w:uiPriority w:val="99"/>
    <w:rsid w:val="0070211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8">
    <w:name w:val="Пояснение"/>
    <w:rsid w:val="00702114"/>
    <w:pPr>
      <w:widowControl w:val="0"/>
      <w:ind w:firstLine="720"/>
      <w:jc w:val="both"/>
    </w:pPr>
    <w:rPr>
      <w:sz w:val="24"/>
    </w:rPr>
  </w:style>
  <w:style w:type="paragraph" w:styleId="aff9">
    <w:name w:val="Body Text Indent"/>
    <w:basedOn w:val="a5"/>
    <w:link w:val="affa"/>
    <w:rsid w:val="00702114"/>
    <w:pPr>
      <w:spacing w:after="120"/>
      <w:ind w:left="283"/>
    </w:pPr>
    <w:rPr>
      <w:sz w:val="24"/>
      <w:szCs w:val="24"/>
    </w:rPr>
  </w:style>
  <w:style w:type="character" w:customStyle="1" w:styleId="affa">
    <w:name w:val="Основной текст с отступом Знак"/>
    <w:link w:val="aff9"/>
    <w:rsid w:val="00702114"/>
    <w:rPr>
      <w:sz w:val="24"/>
      <w:szCs w:val="24"/>
    </w:rPr>
  </w:style>
  <w:style w:type="character" w:customStyle="1" w:styleId="apple-converted-space">
    <w:name w:val="apple-converted-space"/>
    <w:basedOn w:val="a6"/>
    <w:rsid w:val="00702114"/>
  </w:style>
  <w:style w:type="character" w:customStyle="1" w:styleId="submenu-table">
    <w:name w:val="submenu-table"/>
    <w:basedOn w:val="a6"/>
    <w:rsid w:val="00702114"/>
  </w:style>
  <w:style w:type="paragraph" w:customStyle="1" w:styleId="10">
    <w:name w:val="Список маркированный 1"/>
    <w:basedOn w:val="a5"/>
    <w:link w:val="16"/>
    <w:autoRedefine/>
    <w:qFormat/>
    <w:rsid w:val="00702114"/>
    <w:pPr>
      <w:widowControl w:val="0"/>
      <w:numPr>
        <w:numId w:val="5"/>
      </w:numPr>
      <w:tabs>
        <w:tab w:val="left" w:pos="1134"/>
      </w:tabs>
      <w:autoSpaceDE w:val="0"/>
      <w:autoSpaceDN w:val="0"/>
      <w:adjustRightInd w:val="0"/>
      <w:spacing w:line="276" w:lineRule="auto"/>
      <w:jc w:val="both"/>
    </w:pPr>
    <w:rPr>
      <w:sz w:val="24"/>
      <w:szCs w:val="24"/>
    </w:rPr>
  </w:style>
  <w:style w:type="character" w:customStyle="1" w:styleId="16">
    <w:name w:val="Список маркированный 1 Знак"/>
    <w:link w:val="10"/>
    <w:rsid w:val="00702114"/>
    <w:rPr>
      <w:sz w:val="24"/>
      <w:szCs w:val="24"/>
    </w:rPr>
  </w:style>
  <w:style w:type="character" w:customStyle="1" w:styleId="spelle">
    <w:name w:val="spelle"/>
    <w:basedOn w:val="a6"/>
    <w:rsid w:val="00702114"/>
  </w:style>
  <w:style w:type="paragraph" w:styleId="affb">
    <w:name w:val="Normal (Web)"/>
    <w:aliases w:val="Обычный (Web),Обычный (Web)1"/>
    <w:basedOn w:val="a5"/>
    <w:uiPriority w:val="99"/>
    <w:unhideWhenUsed/>
    <w:rsid w:val="00702114"/>
    <w:pPr>
      <w:spacing w:before="100" w:beforeAutospacing="1" w:after="100" w:afterAutospacing="1"/>
    </w:pPr>
    <w:rPr>
      <w:sz w:val="24"/>
      <w:szCs w:val="24"/>
    </w:rPr>
  </w:style>
  <w:style w:type="paragraph" w:customStyle="1" w:styleId="-0">
    <w:name w:val="УГТП-Боковой штамп"/>
    <w:basedOn w:val="a5"/>
    <w:rsid w:val="00702114"/>
    <w:pPr>
      <w:jc w:val="center"/>
    </w:pPr>
    <w:rPr>
      <w:rFonts w:ascii="Arial" w:hAnsi="Arial" w:cs="Arial"/>
      <w:sz w:val="18"/>
      <w:szCs w:val="18"/>
    </w:rPr>
  </w:style>
  <w:style w:type="paragraph" w:styleId="22">
    <w:name w:val="Body Text Indent 2"/>
    <w:basedOn w:val="a5"/>
    <w:link w:val="23"/>
    <w:unhideWhenUsed/>
    <w:rsid w:val="00702114"/>
    <w:pPr>
      <w:widowControl w:val="0"/>
      <w:spacing w:after="120" w:line="480" w:lineRule="auto"/>
      <w:ind w:left="283" w:firstLine="567"/>
      <w:jc w:val="both"/>
    </w:pPr>
    <w:rPr>
      <w:rFonts w:eastAsia="Calibri"/>
      <w:sz w:val="24"/>
      <w:szCs w:val="22"/>
      <w:lang w:eastAsia="en-US"/>
    </w:rPr>
  </w:style>
  <w:style w:type="character" w:customStyle="1" w:styleId="23">
    <w:name w:val="Основной текст с отступом 2 Знак"/>
    <w:link w:val="22"/>
    <w:rsid w:val="00702114"/>
    <w:rPr>
      <w:rFonts w:eastAsia="Calibri"/>
      <w:sz w:val="24"/>
      <w:szCs w:val="22"/>
      <w:lang w:eastAsia="en-US"/>
    </w:rPr>
  </w:style>
  <w:style w:type="paragraph" w:customStyle="1" w:styleId="ConsPlusCell">
    <w:name w:val="ConsPlusCell"/>
    <w:rsid w:val="0070211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fc">
    <w:name w:val="page number"/>
    <w:basedOn w:val="a6"/>
    <w:rsid w:val="00702114"/>
  </w:style>
  <w:style w:type="paragraph" w:styleId="31">
    <w:name w:val="Body Text Indent 3"/>
    <w:basedOn w:val="a5"/>
    <w:link w:val="32"/>
    <w:unhideWhenUsed/>
    <w:rsid w:val="00702114"/>
    <w:pPr>
      <w:widowControl w:val="0"/>
      <w:spacing w:after="120" w:line="276" w:lineRule="auto"/>
      <w:ind w:left="283" w:firstLine="567"/>
      <w:jc w:val="both"/>
    </w:pPr>
    <w:rPr>
      <w:rFonts w:eastAsia="Calibri"/>
      <w:sz w:val="16"/>
      <w:szCs w:val="16"/>
      <w:lang w:eastAsia="en-US"/>
    </w:rPr>
  </w:style>
  <w:style w:type="character" w:customStyle="1" w:styleId="32">
    <w:name w:val="Основной текст с отступом 3 Знак"/>
    <w:link w:val="31"/>
    <w:rsid w:val="00702114"/>
    <w:rPr>
      <w:rFonts w:eastAsia="Calibri"/>
      <w:sz w:val="16"/>
      <w:szCs w:val="16"/>
      <w:lang w:eastAsia="en-US"/>
    </w:rPr>
  </w:style>
  <w:style w:type="character" w:customStyle="1" w:styleId="71">
    <w:name w:val="Основной текст (7)_"/>
    <w:link w:val="72"/>
    <w:uiPriority w:val="99"/>
    <w:rsid w:val="00702114"/>
    <w:rPr>
      <w:sz w:val="14"/>
      <w:szCs w:val="14"/>
      <w:shd w:val="clear" w:color="auto" w:fill="FFFFFF"/>
    </w:rPr>
  </w:style>
  <w:style w:type="paragraph" w:customStyle="1" w:styleId="72">
    <w:name w:val="Основной текст (7)"/>
    <w:basedOn w:val="a5"/>
    <w:link w:val="71"/>
    <w:uiPriority w:val="99"/>
    <w:rsid w:val="00702114"/>
    <w:pPr>
      <w:shd w:val="clear" w:color="auto" w:fill="FFFFFF"/>
      <w:spacing w:line="240" w:lineRule="atLeast"/>
      <w:jc w:val="right"/>
    </w:pPr>
    <w:rPr>
      <w:sz w:val="14"/>
      <w:szCs w:val="14"/>
    </w:rPr>
  </w:style>
  <w:style w:type="paragraph" w:customStyle="1" w:styleId="Char">
    <w:name w:val="Char"/>
    <w:basedOn w:val="a5"/>
    <w:rsid w:val="00702114"/>
    <w:pPr>
      <w:keepLines/>
      <w:spacing w:after="160" w:line="240" w:lineRule="exact"/>
    </w:pPr>
    <w:rPr>
      <w:rFonts w:ascii="Verdana" w:eastAsia="MS Mincho" w:hAnsi="Verdana" w:cs="Verdana"/>
      <w:lang w:val="en-US" w:eastAsia="en-US"/>
    </w:rPr>
  </w:style>
  <w:style w:type="paragraph" w:customStyle="1" w:styleId="affd">
    <w:name w:val="Знак Знак Знак"/>
    <w:basedOn w:val="a5"/>
    <w:rsid w:val="00702114"/>
    <w:rPr>
      <w:rFonts w:ascii="Verdana" w:hAnsi="Verdana" w:cs="Verdana"/>
      <w:lang w:val="en-US" w:eastAsia="en-US"/>
    </w:rPr>
  </w:style>
  <w:style w:type="paragraph" w:customStyle="1" w:styleId="210">
    <w:name w:val="Основной текст 21"/>
    <w:basedOn w:val="a5"/>
    <w:rsid w:val="00702114"/>
    <w:pPr>
      <w:jc w:val="both"/>
    </w:pPr>
    <w:rPr>
      <w:sz w:val="24"/>
    </w:rPr>
  </w:style>
  <w:style w:type="paragraph" w:customStyle="1" w:styleId="Preformat">
    <w:name w:val="Preformat"/>
    <w:link w:val="Preformat0"/>
    <w:rsid w:val="00702114"/>
    <w:pPr>
      <w:widowControl w:val="0"/>
    </w:pPr>
    <w:rPr>
      <w:rFonts w:ascii="Courier New" w:hAnsi="Courier New"/>
    </w:rPr>
  </w:style>
  <w:style w:type="character" w:customStyle="1" w:styleId="Preformat0">
    <w:name w:val="Preformat Знак"/>
    <w:link w:val="Preformat"/>
    <w:rsid w:val="00702114"/>
    <w:rPr>
      <w:rFonts w:ascii="Courier New" w:hAnsi="Courier New"/>
    </w:rPr>
  </w:style>
  <w:style w:type="character" w:customStyle="1" w:styleId="FontStyle20">
    <w:name w:val="Font Style20"/>
    <w:rsid w:val="00702114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0">
    <w:name w:val="Style10"/>
    <w:basedOn w:val="a5"/>
    <w:rsid w:val="00702114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FontStyle24">
    <w:name w:val="Font Style24"/>
    <w:rsid w:val="00702114"/>
    <w:rPr>
      <w:rFonts w:ascii="Arial" w:hAnsi="Arial" w:cs="Arial"/>
      <w:sz w:val="18"/>
      <w:szCs w:val="18"/>
    </w:rPr>
  </w:style>
  <w:style w:type="paragraph" w:customStyle="1" w:styleId="ConsNormal">
    <w:name w:val="ConsNormal"/>
    <w:link w:val="ConsNormal0"/>
    <w:rsid w:val="0070211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346066"/>
    <w:rPr>
      <w:rFonts w:ascii="Arial" w:hAnsi="Arial" w:cs="Arial"/>
    </w:rPr>
  </w:style>
  <w:style w:type="paragraph" w:customStyle="1" w:styleId="affe">
    <w:name w:val="Зоны"/>
    <w:basedOn w:val="a5"/>
    <w:rsid w:val="00702114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hAnsi="Arial"/>
      <w:b/>
      <w:sz w:val="24"/>
    </w:rPr>
  </w:style>
  <w:style w:type="paragraph" w:customStyle="1" w:styleId="afff">
    <w:name w:val="Основной стиль"/>
    <w:basedOn w:val="a5"/>
    <w:link w:val="afff0"/>
    <w:rsid w:val="00702114"/>
    <w:pPr>
      <w:ind w:firstLine="680"/>
      <w:jc w:val="both"/>
    </w:pPr>
    <w:rPr>
      <w:rFonts w:ascii="Arial" w:hAnsi="Arial"/>
      <w:sz w:val="24"/>
      <w:szCs w:val="28"/>
    </w:rPr>
  </w:style>
  <w:style w:type="character" w:customStyle="1" w:styleId="afff0">
    <w:name w:val="Основной стиль Знак"/>
    <w:link w:val="afff"/>
    <w:rsid w:val="00702114"/>
    <w:rPr>
      <w:rFonts w:ascii="Arial" w:hAnsi="Arial"/>
      <w:sz w:val="24"/>
      <w:szCs w:val="28"/>
    </w:rPr>
  </w:style>
  <w:style w:type="paragraph" w:customStyle="1" w:styleId="Heading">
    <w:name w:val="Heading"/>
    <w:rsid w:val="00702114"/>
    <w:pPr>
      <w:suppressAutoHyphens/>
      <w:autoSpaceDE w:val="0"/>
    </w:pPr>
    <w:rPr>
      <w:rFonts w:ascii="Arial" w:eastAsia="Arial" w:hAnsi="Arial" w:cs="Arial"/>
      <w:b/>
      <w:bCs/>
      <w:sz w:val="30"/>
      <w:szCs w:val="30"/>
      <w:lang w:eastAsia="ar-SA"/>
    </w:rPr>
  </w:style>
  <w:style w:type="paragraph" w:customStyle="1" w:styleId="afff1">
    <w:name w:val="Знак"/>
    <w:basedOn w:val="a5"/>
    <w:rsid w:val="0070211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1">
    <w:name w:val="s_1"/>
    <w:basedOn w:val="a5"/>
    <w:rsid w:val="00702114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7021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4">
    <w:name w:val="Body Text 2"/>
    <w:basedOn w:val="a5"/>
    <w:link w:val="25"/>
    <w:rsid w:val="00702114"/>
    <w:pPr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link w:val="24"/>
    <w:rsid w:val="00702114"/>
    <w:rPr>
      <w:sz w:val="24"/>
      <w:szCs w:val="24"/>
    </w:rPr>
  </w:style>
  <w:style w:type="paragraph" w:customStyle="1" w:styleId="Normal1">
    <w:name w:val="Normal1"/>
    <w:rsid w:val="00702114"/>
    <w:pPr>
      <w:spacing w:before="100" w:after="100"/>
    </w:pPr>
    <w:rPr>
      <w:sz w:val="24"/>
      <w:szCs w:val="24"/>
    </w:rPr>
  </w:style>
  <w:style w:type="paragraph" w:customStyle="1" w:styleId="Style13">
    <w:name w:val="Style13"/>
    <w:basedOn w:val="a5"/>
    <w:uiPriority w:val="99"/>
    <w:rsid w:val="00E717E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E717E4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4">
    <w:name w:val="Font Style64"/>
    <w:uiPriority w:val="99"/>
    <w:rsid w:val="00F716AD"/>
    <w:rPr>
      <w:rFonts w:ascii="Times New Roman" w:hAnsi="Times New Roman" w:cs="Times New Roman"/>
      <w:i/>
      <w:iCs/>
      <w:sz w:val="18"/>
      <w:szCs w:val="18"/>
    </w:rPr>
  </w:style>
  <w:style w:type="paragraph" w:styleId="afff2">
    <w:name w:val="footnote text"/>
    <w:aliases w:val="Table_Footnote_last Знак,Table_Footnote_last Знак Знак,Table_Footnote_last"/>
    <w:basedOn w:val="a5"/>
    <w:link w:val="afff3"/>
    <w:rsid w:val="00D11637"/>
  </w:style>
  <w:style w:type="character" w:customStyle="1" w:styleId="afff3">
    <w:name w:val="Текст сноски Знак"/>
    <w:aliases w:val="Table_Footnote_last Знак Знак1,Table_Footnote_last Знак Знак Знак,Table_Footnote_last Знак1"/>
    <w:basedOn w:val="a6"/>
    <w:link w:val="afff2"/>
    <w:rsid w:val="00D11637"/>
  </w:style>
  <w:style w:type="character" w:styleId="afff4">
    <w:name w:val="footnote reference"/>
    <w:rsid w:val="00D11637"/>
    <w:rPr>
      <w:vertAlign w:val="superscript"/>
    </w:rPr>
  </w:style>
  <w:style w:type="paragraph" w:customStyle="1" w:styleId="afff5">
    <w:name w:val="Абзац"/>
    <w:basedOn w:val="a5"/>
    <w:link w:val="afff6"/>
    <w:rsid w:val="00F97673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6">
    <w:name w:val="Абзац Знак"/>
    <w:link w:val="afff5"/>
    <w:rsid w:val="00F97673"/>
    <w:rPr>
      <w:sz w:val="24"/>
      <w:szCs w:val="24"/>
    </w:rPr>
  </w:style>
  <w:style w:type="paragraph" w:customStyle="1" w:styleId="Report">
    <w:name w:val="Report"/>
    <w:basedOn w:val="a5"/>
    <w:rsid w:val="000823CC"/>
    <w:pPr>
      <w:spacing w:line="360" w:lineRule="auto"/>
      <w:ind w:firstLine="567"/>
      <w:jc w:val="both"/>
    </w:pPr>
    <w:rPr>
      <w:sz w:val="24"/>
    </w:rPr>
  </w:style>
  <w:style w:type="paragraph" w:customStyle="1" w:styleId="afff7">
    <w:name w:val="......."/>
    <w:basedOn w:val="Default"/>
    <w:next w:val="Default"/>
    <w:rsid w:val="002A6027"/>
    <w:rPr>
      <w:color w:val="auto"/>
    </w:rPr>
  </w:style>
  <w:style w:type="paragraph" w:customStyle="1" w:styleId="nienie">
    <w:name w:val="nienie"/>
    <w:basedOn w:val="Iauiue"/>
    <w:rsid w:val="00346066"/>
    <w:pPr>
      <w:keepLines/>
      <w:ind w:left="709" w:hanging="284"/>
    </w:pPr>
    <w:rPr>
      <w:rFonts w:ascii="Peterburg" w:hAnsi="Peterburg"/>
      <w:sz w:val="24"/>
    </w:rPr>
  </w:style>
  <w:style w:type="paragraph" w:customStyle="1" w:styleId="17">
    <w:name w:val="Абзац списка1"/>
    <w:basedOn w:val="a5"/>
    <w:uiPriority w:val="34"/>
    <w:qFormat/>
    <w:rsid w:val="006660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48516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3">
    <w:name w:val="toc 3"/>
    <w:basedOn w:val="a5"/>
    <w:next w:val="a5"/>
    <w:autoRedefine/>
    <w:uiPriority w:val="39"/>
    <w:rsid w:val="00057B2B"/>
    <w:pPr>
      <w:spacing w:after="100"/>
      <w:ind w:left="400"/>
    </w:pPr>
  </w:style>
  <w:style w:type="character" w:customStyle="1" w:styleId="Normal">
    <w:name w:val="Normal Знак"/>
    <w:link w:val="18"/>
    <w:rsid w:val="005F266B"/>
    <w:rPr>
      <w:snapToGrid/>
    </w:rPr>
  </w:style>
  <w:style w:type="paragraph" w:customStyle="1" w:styleId="18">
    <w:name w:val="Обычный1"/>
    <w:link w:val="Normal"/>
    <w:rsid w:val="005F266B"/>
    <w:rPr>
      <w:snapToGrid w:val="0"/>
    </w:rPr>
  </w:style>
  <w:style w:type="paragraph" w:customStyle="1" w:styleId="26">
    <w:name w:val="Список маркированный 2"/>
    <w:basedOn w:val="10"/>
    <w:link w:val="27"/>
    <w:qFormat/>
    <w:rsid w:val="003045B6"/>
    <w:pPr>
      <w:widowControl/>
      <w:tabs>
        <w:tab w:val="clear" w:pos="1134"/>
      </w:tabs>
    </w:pPr>
    <w:rPr>
      <w:lang w:eastAsia="en-US"/>
    </w:rPr>
  </w:style>
  <w:style w:type="character" w:customStyle="1" w:styleId="27">
    <w:name w:val="Список маркированный 2 Знак"/>
    <w:link w:val="26"/>
    <w:rsid w:val="003045B6"/>
    <w:rPr>
      <w:sz w:val="24"/>
      <w:szCs w:val="24"/>
      <w:lang w:eastAsia="en-US"/>
    </w:rPr>
  </w:style>
  <w:style w:type="paragraph" w:customStyle="1" w:styleId="19">
    <w:name w:val="Текст1"/>
    <w:basedOn w:val="a5"/>
    <w:uiPriority w:val="99"/>
    <w:rsid w:val="00446392"/>
    <w:pPr>
      <w:suppressAutoHyphens/>
      <w:spacing w:line="360" w:lineRule="auto"/>
      <w:ind w:firstLine="720"/>
      <w:jc w:val="both"/>
    </w:pPr>
    <w:rPr>
      <w:sz w:val="28"/>
      <w:lang w:eastAsia="ar-SA"/>
    </w:rPr>
  </w:style>
  <w:style w:type="character" w:customStyle="1" w:styleId="afff8">
    <w:name w:val="Гипертекстовая ссылка"/>
    <w:uiPriority w:val="99"/>
    <w:rsid w:val="00446392"/>
    <w:rPr>
      <w:color w:val="106BBE"/>
    </w:rPr>
  </w:style>
  <w:style w:type="paragraph" w:customStyle="1" w:styleId="1a">
    <w:name w:val="Знак Знак Знак1 Знак"/>
    <w:basedOn w:val="a5"/>
    <w:rsid w:val="000473A0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9">
    <w:name w:val="Body Text First Indent"/>
    <w:basedOn w:val="aff"/>
    <w:link w:val="afffa"/>
    <w:rsid w:val="000473A0"/>
    <w:pPr>
      <w:widowControl/>
      <w:tabs>
        <w:tab w:val="clear" w:pos="284"/>
      </w:tabs>
      <w:spacing w:after="120" w:line="240" w:lineRule="auto"/>
      <w:ind w:firstLine="210"/>
      <w:jc w:val="left"/>
    </w:pPr>
  </w:style>
  <w:style w:type="character" w:customStyle="1" w:styleId="afffa">
    <w:name w:val="Красная строка Знак"/>
    <w:link w:val="afff9"/>
    <w:rsid w:val="000473A0"/>
    <w:rPr>
      <w:sz w:val="24"/>
      <w:szCs w:val="24"/>
    </w:rPr>
  </w:style>
  <w:style w:type="character" w:customStyle="1" w:styleId="rvts6">
    <w:name w:val="rvts6"/>
    <w:basedOn w:val="a6"/>
    <w:rsid w:val="000473A0"/>
  </w:style>
  <w:style w:type="paragraph" w:customStyle="1" w:styleId="1b">
    <w:name w:val="Без интервала1"/>
    <w:link w:val="NoSpacingChar"/>
    <w:autoRedefine/>
    <w:uiPriority w:val="1"/>
    <w:qFormat/>
    <w:rsid w:val="000473A0"/>
    <w:pPr>
      <w:ind w:right="-268"/>
    </w:pPr>
    <w:rPr>
      <w:sz w:val="24"/>
      <w:szCs w:val="22"/>
    </w:rPr>
  </w:style>
  <w:style w:type="character" w:customStyle="1" w:styleId="NoSpacingChar">
    <w:name w:val="No Spacing Char"/>
    <w:link w:val="1b"/>
    <w:uiPriority w:val="1"/>
    <w:locked/>
    <w:rsid w:val="000473A0"/>
    <w:rPr>
      <w:sz w:val="24"/>
      <w:szCs w:val="22"/>
    </w:rPr>
  </w:style>
  <w:style w:type="paragraph" w:styleId="afffb">
    <w:name w:val="Title"/>
    <w:basedOn w:val="a5"/>
    <w:link w:val="afffc"/>
    <w:qFormat/>
    <w:rsid w:val="000473A0"/>
    <w:pPr>
      <w:jc w:val="center"/>
    </w:pPr>
    <w:rPr>
      <w:sz w:val="24"/>
      <w:szCs w:val="24"/>
    </w:rPr>
  </w:style>
  <w:style w:type="character" w:customStyle="1" w:styleId="afffc">
    <w:name w:val="Заголовок Знак"/>
    <w:link w:val="afffb"/>
    <w:rsid w:val="000473A0"/>
    <w:rPr>
      <w:sz w:val="24"/>
      <w:szCs w:val="24"/>
    </w:rPr>
  </w:style>
  <w:style w:type="paragraph" w:customStyle="1" w:styleId="afffd">
    <w:name w:val="Нормальный (таблица)"/>
    <w:basedOn w:val="a5"/>
    <w:next w:val="a5"/>
    <w:uiPriority w:val="99"/>
    <w:rsid w:val="00011D1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fe">
    <w:name w:val="Прижатый влево"/>
    <w:basedOn w:val="a5"/>
    <w:next w:val="a5"/>
    <w:uiPriority w:val="99"/>
    <w:rsid w:val="00011D16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f">
    <w:name w:val="ТАБ ТЕКСТ"/>
    <w:basedOn w:val="a5"/>
    <w:link w:val="affff0"/>
    <w:qFormat/>
    <w:rsid w:val="00784A92"/>
    <w:pPr>
      <w:spacing w:before="20" w:after="20"/>
      <w:ind w:left="113" w:right="113"/>
      <w:jc w:val="center"/>
    </w:pPr>
    <w:rPr>
      <w:rFonts w:eastAsia="Calibri"/>
      <w:b/>
      <w:lang w:eastAsia="en-US"/>
    </w:rPr>
  </w:style>
  <w:style w:type="character" w:customStyle="1" w:styleId="affff0">
    <w:name w:val="ТАБ ТЕКСТ Знак"/>
    <w:link w:val="affff"/>
    <w:rsid w:val="00784A92"/>
    <w:rPr>
      <w:rFonts w:eastAsia="Calibri"/>
      <w:b/>
      <w:lang w:eastAsia="en-US"/>
    </w:rPr>
  </w:style>
  <w:style w:type="character" w:customStyle="1" w:styleId="50">
    <w:name w:val="Заголовок 5 Знак"/>
    <w:link w:val="5"/>
    <w:uiPriority w:val="9"/>
    <w:rsid w:val="004B677B"/>
    <w:rPr>
      <w:b/>
      <w:bCs/>
      <w:iCs/>
      <w:sz w:val="22"/>
      <w:szCs w:val="22"/>
    </w:rPr>
  </w:style>
  <w:style w:type="character" w:customStyle="1" w:styleId="60">
    <w:name w:val="Заголовок 6 Знак"/>
    <w:link w:val="6"/>
    <w:uiPriority w:val="9"/>
    <w:rsid w:val="004B677B"/>
    <w:rPr>
      <w:b/>
      <w:bCs/>
      <w:sz w:val="22"/>
      <w:szCs w:val="22"/>
    </w:rPr>
  </w:style>
  <w:style w:type="character" w:customStyle="1" w:styleId="70">
    <w:name w:val="Заголовок 7 Знак"/>
    <w:aliases w:val="Заголовок x.x Знак"/>
    <w:link w:val="7"/>
    <w:uiPriority w:val="9"/>
    <w:rsid w:val="004B677B"/>
    <w:rPr>
      <w:sz w:val="24"/>
      <w:szCs w:val="24"/>
    </w:rPr>
  </w:style>
  <w:style w:type="character" w:customStyle="1" w:styleId="80">
    <w:name w:val="Заголовок 8 Знак"/>
    <w:link w:val="8"/>
    <w:uiPriority w:val="9"/>
    <w:rsid w:val="004B677B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4B677B"/>
    <w:rPr>
      <w:rFonts w:ascii="Arial" w:hAnsi="Arial" w:cs="Arial"/>
      <w:sz w:val="22"/>
      <w:szCs w:val="22"/>
    </w:rPr>
  </w:style>
  <w:style w:type="paragraph" w:customStyle="1" w:styleId="28">
    <w:name w:val="Заголовок раздела2"/>
    <w:basedOn w:val="11"/>
    <w:next w:val="aa"/>
    <w:link w:val="29"/>
    <w:qFormat/>
    <w:rsid w:val="004B677B"/>
    <w:pPr>
      <w:shd w:val="clear" w:color="auto" w:fill="FFFFFF"/>
      <w:spacing w:before="300" w:after="240" w:line="276" w:lineRule="auto"/>
      <w:ind w:firstLine="720"/>
    </w:pPr>
    <w:rPr>
      <w:bCs w:val="0"/>
      <w:color w:val="000000"/>
      <w:szCs w:val="24"/>
    </w:rPr>
  </w:style>
  <w:style w:type="character" w:customStyle="1" w:styleId="29">
    <w:name w:val="Заголовок раздела2 Знак"/>
    <w:link w:val="28"/>
    <w:rsid w:val="004B677B"/>
    <w:rPr>
      <w:rFonts w:cs="Arial"/>
      <w:b/>
      <w:bCs/>
      <w:color w:val="000000"/>
      <w:kern w:val="32"/>
      <w:sz w:val="28"/>
      <w:szCs w:val="24"/>
      <w:shd w:val="clear" w:color="auto" w:fill="FFFFFF"/>
    </w:rPr>
  </w:style>
  <w:style w:type="paragraph" w:customStyle="1" w:styleId="110">
    <w:name w:val="Абзац списка11"/>
    <w:basedOn w:val="a5"/>
    <w:qFormat/>
    <w:rsid w:val="004B677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">
    <w:name w:val="T_ОН_Фамилии"/>
    <w:basedOn w:val="a5"/>
    <w:uiPriority w:val="99"/>
    <w:rsid w:val="004B677B"/>
    <w:pPr>
      <w:widowControl w:val="0"/>
      <w:adjustRightInd w:val="0"/>
      <w:textAlignment w:val="baseline"/>
    </w:pPr>
    <w:rPr>
      <w:rFonts w:ascii="ISOCPEUR" w:hAnsi="ISOCPEUR" w:cs="Arial"/>
      <w:i/>
      <w:sz w:val="22"/>
      <w:szCs w:val="18"/>
    </w:rPr>
  </w:style>
  <w:style w:type="character" w:customStyle="1" w:styleId="WW8Num5z0">
    <w:name w:val="WW8Num5z0"/>
    <w:rsid w:val="004B677B"/>
    <w:rPr>
      <w:rFonts w:ascii="Wingdings" w:hAnsi="Wingdings"/>
      <w:color w:val="auto"/>
    </w:rPr>
  </w:style>
  <w:style w:type="character" w:customStyle="1" w:styleId="fn">
    <w:name w:val="fn"/>
    <w:basedOn w:val="a6"/>
    <w:rsid w:val="004B677B"/>
  </w:style>
  <w:style w:type="paragraph" w:customStyle="1" w:styleId="1c">
    <w:name w:val="Название объекта1"/>
    <w:basedOn w:val="a5"/>
    <w:rsid w:val="004B677B"/>
    <w:pPr>
      <w:jc w:val="center"/>
    </w:pPr>
    <w:rPr>
      <w:b/>
      <w:bCs/>
      <w:sz w:val="28"/>
      <w:szCs w:val="24"/>
      <w:lang w:eastAsia="zh-CN"/>
    </w:rPr>
  </w:style>
  <w:style w:type="paragraph" w:customStyle="1" w:styleId="affff1">
    <w:name w:val="Табличный"/>
    <w:basedOn w:val="a5"/>
    <w:rsid w:val="004B677B"/>
    <w:pPr>
      <w:keepNext/>
      <w:widowControl w:val="0"/>
      <w:spacing w:before="60" w:after="60"/>
      <w:jc w:val="center"/>
    </w:pPr>
    <w:rPr>
      <w:b/>
      <w:sz w:val="22"/>
    </w:rPr>
  </w:style>
  <w:style w:type="paragraph" w:customStyle="1" w:styleId="1">
    <w:name w:val="Список 1)"/>
    <w:basedOn w:val="a5"/>
    <w:rsid w:val="004B677B"/>
    <w:pPr>
      <w:numPr>
        <w:numId w:val="15"/>
      </w:numPr>
      <w:spacing w:after="60"/>
      <w:jc w:val="both"/>
    </w:pPr>
    <w:rPr>
      <w:sz w:val="24"/>
      <w:szCs w:val="24"/>
    </w:rPr>
  </w:style>
  <w:style w:type="paragraph" w:customStyle="1" w:styleId="affff2">
    <w:name w:val="Название таблицы"/>
    <w:basedOn w:val="affff3"/>
    <w:rsid w:val="004B677B"/>
    <w:pPr>
      <w:keepNext/>
      <w:spacing w:before="120" w:after="120"/>
    </w:pPr>
    <w:rPr>
      <w:color w:val="auto"/>
      <w:sz w:val="22"/>
      <w:szCs w:val="22"/>
    </w:rPr>
  </w:style>
  <w:style w:type="paragraph" w:styleId="affff3">
    <w:name w:val="caption"/>
    <w:basedOn w:val="a5"/>
    <w:next w:val="a5"/>
    <w:qFormat/>
    <w:rsid w:val="004B677B"/>
    <w:pPr>
      <w:spacing w:after="200"/>
    </w:pPr>
    <w:rPr>
      <w:b/>
      <w:bCs/>
      <w:color w:val="4F81BD"/>
      <w:sz w:val="18"/>
      <w:szCs w:val="18"/>
    </w:rPr>
  </w:style>
  <w:style w:type="paragraph" w:styleId="a2">
    <w:name w:val="List"/>
    <w:basedOn w:val="a5"/>
    <w:link w:val="affff4"/>
    <w:rsid w:val="004B677B"/>
    <w:pPr>
      <w:numPr>
        <w:numId w:val="16"/>
      </w:numPr>
      <w:spacing w:after="60"/>
      <w:jc w:val="both"/>
    </w:pPr>
    <w:rPr>
      <w:snapToGrid w:val="0"/>
      <w:sz w:val="24"/>
      <w:szCs w:val="24"/>
    </w:rPr>
  </w:style>
  <w:style w:type="character" w:customStyle="1" w:styleId="affff4">
    <w:name w:val="Список Знак"/>
    <w:link w:val="a2"/>
    <w:rsid w:val="004B677B"/>
    <w:rPr>
      <w:snapToGrid/>
      <w:sz w:val="24"/>
      <w:szCs w:val="24"/>
    </w:rPr>
  </w:style>
  <w:style w:type="paragraph" w:customStyle="1" w:styleId="affff5">
    <w:name w:val="Табличный_заголовки"/>
    <w:basedOn w:val="a5"/>
    <w:rsid w:val="004B677B"/>
    <w:pPr>
      <w:keepNext/>
      <w:keepLines/>
      <w:jc w:val="center"/>
    </w:pPr>
    <w:rPr>
      <w:b/>
    </w:rPr>
  </w:style>
  <w:style w:type="paragraph" w:customStyle="1" w:styleId="affff6">
    <w:name w:val="Табличный_центр"/>
    <w:basedOn w:val="a5"/>
    <w:rsid w:val="004B677B"/>
    <w:pPr>
      <w:jc w:val="center"/>
    </w:pPr>
    <w:rPr>
      <w:sz w:val="22"/>
      <w:szCs w:val="22"/>
    </w:rPr>
  </w:style>
  <w:style w:type="paragraph" w:customStyle="1" w:styleId="affff7">
    <w:name w:val="Табличный_слева"/>
    <w:basedOn w:val="a5"/>
    <w:rsid w:val="004B677B"/>
    <w:rPr>
      <w:sz w:val="22"/>
      <w:szCs w:val="22"/>
    </w:rPr>
  </w:style>
  <w:style w:type="paragraph" w:styleId="2a">
    <w:name w:val="List Bullet 2"/>
    <w:basedOn w:val="a3"/>
    <w:autoRedefine/>
    <w:rsid w:val="004B677B"/>
    <w:pPr>
      <w:numPr>
        <w:numId w:val="0"/>
      </w:numPr>
      <w:tabs>
        <w:tab w:val="num" w:pos="360"/>
      </w:tabs>
      <w:spacing w:after="240" w:line="240" w:lineRule="atLeast"/>
      <w:ind w:left="1800" w:hanging="360"/>
      <w:contextualSpacing w:val="0"/>
      <w:jc w:val="both"/>
    </w:pPr>
    <w:rPr>
      <w:rFonts w:ascii="Arial" w:hAnsi="Arial" w:cs="Arial"/>
      <w:spacing w:val="-5"/>
      <w:lang w:eastAsia="en-US"/>
    </w:rPr>
  </w:style>
  <w:style w:type="paragraph" w:styleId="a3">
    <w:name w:val="List Bullet"/>
    <w:basedOn w:val="a5"/>
    <w:rsid w:val="004B677B"/>
    <w:pPr>
      <w:numPr>
        <w:numId w:val="17"/>
      </w:numPr>
      <w:contextualSpacing/>
    </w:pPr>
  </w:style>
  <w:style w:type="character" w:customStyle="1" w:styleId="grame">
    <w:name w:val="grame"/>
    <w:basedOn w:val="a6"/>
    <w:rsid w:val="004B677B"/>
  </w:style>
  <w:style w:type="paragraph" w:customStyle="1" w:styleId="100">
    <w:name w:val="Табличный_центр_10"/>
    <w:basedOn w:val="a5"/>
    <w:qFormat/>
    <w:rsid w:val="004B677B"/>
    <w:pPr>
      <w:jc w:val="center"/>
    </w:pPr>
    <w:rPr>
      <w:szCs w:val="24"/>
    </w:rPr>
  </w:style>
  <w:style w:type="paragraph" w:customStyle="1" w:styleId="affff8">
    <w:name w:val="ТАБ ЗАГОЛОВОК"/>
    <w:basedOn w:val="aff"/>
    <w:link w:val="affff9"/>
    <w:qFormat/>
    <w:rsid w:val="004B677B"/>
    <w:pPr>
      <w:widowControl/>
      <w:tabs>
        <w:tab w:val="clear" w:pos="284"/>
      </w:tabs>
      <w:spacing w:before="120" w:line="276" w:lineRule="auto"/>
      <w:ind w:right="-1"/>
      <w:jc w:val="center"/>
    </w:pPr>
    <w:rPr>
      <w:rFonts w:eastAsia="Calibri"/>
      <w:b/>
      <w:lang w:eastAsia="en-US"/>
    </w:rPr>
  </w:style>
  <w:style w:type="character" w:customStyle="1" w:styleId="affff9">
    <w:name w:val="ТАБ ЗАГОЛОВОК Знак"/>
    <w:link w:val="affff8"/>
    <w:rsid w:val="004B677B"/>
    <w:rPr>
      <w:rFonts w:eastAsia="Calibri"/>
      <w:b/>
      <w:sz w:val="24"/>
      <w:szCs w:val="24"/>
      <w:lang w:eastAsia="en-US"/>
    </w:rPr>
  </w:style>
  <w:style w:type="paragraph" w:customStyle="1" w:styleId="affffa">
    <w:name w:val="РИСУНКИ ПОДПИСЬ"/>
    <w:basedOn w:val="aff"/>
    <w:link w:val="affffb"/>
    <w:qFormat/>
    <w:rsid w:val="004B677B"/>
    <w:pPr>
      <w:widowControl/>
      <w:tabs>
        <w:tab w:val="clear" w:pos="284"/>
      </w:tabs>
      <w:spacing w:before="40" w:after="120" w:line="276" w:lineRule="auto"/>
      <w:ind w:right="26"/>
      <w:jc w:val="center"/>
      <w:outlineLvl w:val="8"/>
    </w:pPr>
    <w:rPr>
      <w:bCs/>
      <w:i/>
    </w:rPr>
  </w:style>
  <w:style w:type="character" w:customStyle="1" w:styleId="affffb">
    <w:name w:val="РИСУНКИ ПОДПИСЬ Знак"/>
    <w:link w:val="affffa"/>
    <w:rsid w:val="004B677B"/>
    <w:rPr>
      <w:bCs/>
      <w:i/>
      <w:sz w:val="24"/>
      <w:szCs w:val="24"/>
    </w:rPr>
  </w:style>
  <w:style w:type="paragraph" w:customStyle="1" w:styleId="affffc">
    <w:name w:val="ОСНОВНОЙ ТЕКСТ"/>
    <w:basedOn w:val="a5"/>
    <w:link w:val="affffd"/>
    <w:qFormat/>
    <w:rsid w:val="004B677B"/>
    <w:pPr>
      <w:spacing w:after="120" w:line="276" w:lineRule="auto"/>
      <w:ind w:right="26" w:firstLine="709"/>
      <w:jc w:val="both"/>
      <w:outlineLvl w:val="8"/>
    </w:pPr>
    <w:rPr>
      <w:bCs/>
      <w:sz w:val="24"/>
      <w:szCs w:val="24"/>
    </w:rPr>
  </w:style>
  <w:style w:type="character" w:customStyle="1" w:styleId="affffd">
    <w:name w:val="ОСНОВНОЙ ТЕКСТ Знак"/>
    <w:link w:val="affffc"/>
    <w:rsid w:val="004B677B"/>
    <w:rPr>
      <w:bCs/>
      <w:sz w:val="24"/>
      <w:szCs w:val="24"/>
    </w:rPr>
  </w:style>
  <w:style w:type="paragraph" w:customStyle="1" w:styleId="affffe">
    <w:name w:val="ЗАГОЛОВОК"/>
    <w:basedOn w:val="2"/>
    <w:qFormat/>
    <w:rsid w:val="004B677B"/>
    <w:pPr>
      <w:widowControl/>
      <w:spacing w:before="400"/>
      <w:ind w:right="26" w:firstLine="0"/>
      <w:outlineLvl w:val="9"/>
    </w:pPr>
    <w:rPr>
      <w:szCs w:val="24"/>
      <w:lang w:eastAsia="ar-SA"/>
    </w:rPr>
  </w:style>
  <w:style w:type="paragraph" w:customStyle="1" w:styleId="-1">
    <w:name w:val="УГТП-Шифр объекта"/>
    <w:basedOn w:val="af0"/>
    <w:rsid w:val="004B677B"/>
    <w:pPr>
      <w:framePr w:hSpace="181" w:wrap="around" w:vAnchor="page" w:hAnchor="page" w:x="1248" w:y="14278"/>
      <w:jc w:val="center"/>
    </w:pPr>
    <w:rPr>
      <w:rFonts w:ascii="Arial" w:hAnsi="Arial" w:cs="Arial"/>
      <w:sz w:val="28"/>
      <w:szCs w:val="28"/>
    </w:rPr>
  </w:style>
  <w:style w:type="paragraph" w:customStyle="1" w:styleId="afffff">
    <w:name w:val="ПОДЗАГОЛОВКИ"/>
    <w:basedOn w:val="9"/>
    <w:link w:val="afffff0"/>
    <w:qFormat/>
    <w:rsid w:val="004B677B"/>
    <w:pPr>
      <w:spacing w:after="200" w:line="276" w:lineRule="auto"/>
      <w:ind w:right="26" w:firstLine="0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fff0">
    <w:name w:val="ПОДЗАГОЛОВКИ Знак"/>
    <w:link w:val="afffff"/>
    <w:rsid w:val="004B677B"/>
    <w:rPr>
      <w:rFonts w:ascii="Arial" w:hAnsi="Arial" w:cs="Arial"/>
      <w:b/>
      <w:bCs/>
      <w:sz w:val="24"/>
      <w:szCs w:val="24"/>
    </w:rPr>
  </w:style>
  <w:style w:type="paragraph" w:customStyle="1" w:styleId="afffff1">
    <w:name w:val="ТАБ КУРСИВ"/>
    <w:basedOn w:val="affff8"/>
    <w:link w:val="afffff2"/>
    <w:qFormat/>
    <w:rsid w:val="004B677B"/>
    <w:pPr>
      <w:spacing w:before="0"/>
      <w:jc w:val="right"/>
    </w:pPr>
    <w:rPr>
      <w:b w:val="0"/>
      <w:i/>
    </w:rPr>
  </w:style>
  <w:style w:type="character" w:customStyle="1" w:styleId="afffff2">
    <w:name w:val="ТАБ КУРСИВ Знак"/>
    <w:link w:val="afffff1"/>
    <w:rsid w:val="004B677B"/>
    <w:rPr>
      <w:rFonts w:eastAsia="Calibri"/>
      <w:b/>
      <w:i/>
      <w:sz w:val="24"/>
      <w:szCs w:val="24"/>
      <w:lang w:eastAsia="en-US"/>
    </w:rPr>
  </w:style>
  <w:style w:type="character" w:customStyle="1" w:styleId="111">
    <w:name w:val="Заголовок 1 Знак1"/>
    <w:rsid w:val="004B677B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2">
    <w:name w:val="УГТП-Наименование объекта"/>
    <w:basedOn w:val="af0"/>
    <w:rsid w:val="004B677B"/>
    <w:pPr>
      <w:framePr w:hSpace="181" w:wrap="around" w:vAnchor="page" w:hAnchor="page" w:x="1248" w:y="14278"/>
      <w:spacing w:line="276" w:lineRule="auto"/>
      <w:ind w:firstLine="709"/>
      <w:jc w:val="center"/>
    </w:pPr>
    <w:rPr>
      <w:rFonts w:ascii="Arial" w:hAnsi="Arial"/>
    </w:rPr>
  </w:style>
  <w:style w:type="paragraph" w:customStyle="1" w:styleId="-3">
    <w:name w:val="УГТП-Стадия"/>
    <w:basedOn w:val="af0"/>
    <w:rsid w:val="004B677B"/>
    <w:pPr>
      <w:framePr w:hSpace="181" w:wrap="around" w:vAnchor="page" w:hAnchor="page" w:x="1248" w:y="14278"/>
      <w:spacing w:line="276" w:lineRule="auto"/>
      <w:ind w:firstLine="709"/>
      <w:jc w:val="center"/>
    </w:pPr>
    <w:rPr>
      <w:rFonts w:ascii="Arial" w:hAnsi="Arial" w:cs="Arial"/>
      <w:color w:val="0000FF"/>
    </w:rPr>
  </w:style>
  <w:style w:type="paragraph" w:customStyle="1" w:styleId="-4">
    <w:name w:val="УГТП-Подписи"/>
    <w:basedOn w:val="af0"/>
    <w:rsid w:val="004B677B"/>
    <w:pPr>
      <w:framePr w:hSpace="181" w:wrap="around" w:vAnchor="page" w:hAnchor="page" w:x="1248" w:y="14278"/>
      <w:spacing w:line="276" w:lineRule="auto"/>
      <w:ind w:firstLine="709"/>
      <w:jc w:val="both"/>
    </w:pPr>
    <w:rPr>
      <w:rFonts w:ascii="Arial" w:hAnsi="Arial" w:cs="Arial"/>
      <w:sz w:val="16"/>
      <w:szCs w:val="16"/>
    </w:rPr>
  </w:style>
  <w:style w:type="paragraph" w:customStyle="1" w:styleId="-5">
    <w:name w:val="УГТП-Номер тома"/>
    <w:basedOn w:val="a5"/>
    <w:rsid w:val="004B677B"/>
    <w:pPr>
      <w:spacing w:line="276" w:lineRule="auto"/>
      <w:ind w:firstLine="709"/>
      <w:jc w:val="center"/>
    </w:pPr>
    <w:rPr>
      <w:rFonts w:ascii="Arial" w:hAnsi="Arial" w:cs="Arial"/>
    </w:rPr>
  </w:style>
  <w:style w:type="paragraph" w:customStyle="1" w:styleId="-6">
    <w:name w:val="УГТП-Обозначение"/>
    <w:basedOn w:val="a5"/>
    <w:rsid w:val="004B677B"/>
    <w:pPr>
      <w:spacing w:line="276" w:lineRule="auto"/>
      <w:ind w:firstLine="709"/>
      <w:jc w:val="both"/>
    </w:pPr>
    <w:rPr>
      <w:rFonts w:ascii="Arial" w:hAnsi="Arial" w:cs="Arial"/>
    </w:rPr>
  </w:style>
  <w:style w:type="paragraph" w:customStyle="1" w:styleId="-7">
    <w:name w:val="УГТП-Примечание"/>
    <w:basedOn w:val="a5"/>
    <w:rsid w:val="004B677B"/>
    <w:pPr>
      <w:spacing w:line="276" w:lineRule="auto"/>
      <w:ind w:firstLine="709"/>
      <w:jc w:val="center"/>
    </w:pPr>
    <w:rPr>
      <w:rFonts w:ascii="Arial" w:hAnsi="Arial" w:cs="Arial"/>
    </w:rPr>
  </w:style>
  <w:style w:type="paragraph" w:customStyle="1" w:styleId="FR1">
    <w:name w:val="FR1"/>
    <w:link w:val="FR10"/>
    <w:rsid w:val="004B677B"/>
    <w:pPr>
      <w:widowControl w:val="0"/>
      <w:autoSpaceDE w:val="0"/>
      <w:autoSpaceDN w:val="0"/>
      <w:adjustRightInd w:val="0"/>
      <w:spacing w:before="60" w:line="276" w:lineRule="auto"/>
      <w:ind w:right="1000" w:firstLine="220"/>
      <w:jc w:val="both"/>
    </w:pPr>
    <w:rPr>
      <w:sz w:val="28"/>
      <w:szCs w:val="28"/>
    </w:rPr>
  </w:style>
  <w:style w:type="character" w:customStyle="1" w:styleId="FR10">
    <w:name w:val="FR1 Знак"/>
    <w:link w:val="FR1"/>
    <w:rsid w:val="004B677B"/>
    <w:rPr>
      <w:sz w:val="28"/>
      <w:szCs w:val="28"/>
    </w:rPr>
  </w:style>
  <w:style w:type="paragraph" w:customStyle="1" w:styleId="220">
    <w:name w:val="Основной текст 22"/>
    <w:basedOn w:val="a5"/>
    <w:rsid w:val="004B677B"/>
    <w:pPr>
      <w:spacing w:line="276" w:lineRule="auto"/>
      <w:ind w:firstLine="720"/>
      <w:jc w:val="center"/>
    </w:pPr>
    <w:rPr>
      <w:b/>
      <w:sz w:val="24"/>
      <w:lang w:eastAsia="ar-SA"/>
    </w:rPr>
  </w:style>
  <w:style w:type="paragraph" w:customStyle="1" w:styleId="-8">
    <w:name w:val="Аля-текст"/>
    <w:basedOn w:val="a5"/>
    <w:rsid w:val="004B677B"/>
    <w:pPr>
      <w:autoSpaceDE w:val="0"/>
      <w:spacing w:line="276" w:lineRule="auto"/>
      <w:ind w:firstLine="709"/>
      <w:jc w:val="both"/>
    </w:pPr>
    <w:rPr>
      <w:sz w:val="28"/>
      <w:lang w:eastAsia="ar-SA"/>
    </w:rPr>
  </w:style>
  <w:style w:type="paragraph" w:customStyle="1" w:styleId="2b">
    <w:name w:val="заголовок 2"/>
    <w:basedOn w:val="a5"/>
    <w:next w:val="a5"/>
    <w:rsid w:val="004B677B"/>
    <w:pPr>
      <w:keepNext/>
      <w:widowControl w:val="0"/>
      <w:autoSpaceDE w:val="0"/>
      <w:spacing w:line="276" w:lineRule="auto"/>
      <w:ind w:firstLine="709"/>
      <w:jc w:val="center"/>
    </w:pPr>
    <w:rPr>
      <w:b/>
      <w:sz w:val="28"/>
      <w:lang w:eastAsia="ar-SA"/>
    </w:rPr>
  </w:style>
  <w:style w:type="paragraph" w:customStyle="1" w:styleId="ConsPlusTitle0">
    <w:name w:val="ConsPlusTitle"/>
    <w:uiPriority w:val="99"/>
    <w:rsid w:val="004B677B"/>
    <w:pPr>
      <w:widowControl w:val="0"/>
      <w:autoSpaceDE w:val="0"/>
      <w:autoSpaceDN w:val="0"/>
      <w:adjustRightInd w:val="0"/>
      <w:spacing w:line="276" w:lineRule="auto"/>
      <w:ind w:firstLine="709"/>
      <w:jc w:val="both"/>
    </w:pPr>
    <w:rPr>
      <w:rFonts w:ascii="Arial" w:hAnsi="Arial" w:cs="Arial"/>
      <w:b/>
      <w:bCs/>
      <w:sz w:val="16"/>
      <w:szCs w:val="16"/>
    </w:rPr>
  </w:style>
  <w:style w:type="character" w:customStyle="1" w:styleId="61">
    <w:name w:val="Основной текст (6)_"/>
    <w:link w:val="62"/>
    <w:rsid w:val="004B677B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62">
    <w:name w:val="Основной текст (6)"/>
    <w:basedOn w:val="a5"/>
    <w:link w:val="61"/>
    <w:rsid w:val="004B677B"/>
    <w:pPr>
      <w:shd w:val="clear" w:color="auto" w:fill="FFFFFF"/>
      <w:spacing w:after="120" w:line="0" w:lineRule="atLeast"/>
      <w:ind w:hanging="860"/>
      <w:jc w:val="center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0">
    <w:name w:val="Основной текст 0"/>
    <w:aliases w:val="95 ПК,А. Основной текст 0"/>
    <w:basedOn w:val="a5"/>
    <w:link w:val="00"/>
    <w:rsid w:val="004B677B"/>
    <w:pPr>
      <w:spacing w:line="276" w:lineRule="auto"/>
      <w:ind w:firstLine="539"/>
      <w:jc w:val="both"/>
    </w:pPr>
    <w:rPr>
      <w:rFonts w:eastAsia="Calibri"/>
      <w:color w:val="000000"/>
      <w:kern w:val="24"/>
      <w:sz w:val="24"/>
      <w:szCs w:val="22"/>
      <w:lang w:eastAsia="en-US"/>
    </w:rPr>
  </w:style>
  <w:style w:type="character" w:customStyle="1" w:styleId="00">
    <w:name w:val="Основной текст 0 Знак"/>
    <w:aliases w:val="95 ПК Знак,А. Основной текст 0 Знак"/>
    <w:link w:val="0"/>
    <w:rsid w:val="004B677B"/>
    <w:rPr>
      <w:rFonts w:eastAsia="Calibri"/>
      <w:color w:val="000000"/>
      <w:kern w:val="24"/>
      <w:sz w:val="24"/>
      <w:szCs w:val="22"/>
      <w:lang w:eastAsia="en-US"/>
    </w:rPr>
  </w:style>
  <w:style w:type="paragraph" w:customStyle="1" w:styleId="310">
    <w:name w:val="Основной текст с отступом 31"/>
    <w:basedOn w:val="a5"/>
    <w:rsid w:val="004B677B"/>
    <w:pPr>
      <w:widowControl w:val="0"/>
      <w:suppressAutoHyphens/>
      <w:spacing w:after="120" w:line="276" w:lineRule="auto"/>
      <w:ind w:left="283" w:firstLine="709"/>
      <w:jc w:val="both"/>
    </w:pPr>
    <w:rPr>
      <w:color w:val="000000"/>
      <w:sz w:val="16"/>
      <w:szCs w:val="16"/>
      <w:lang w:val="en-US" w:eastAsia="en-US"/>
    </w:rPr>
  </w:style>
  <w:style w:type="character" w:customStyle="1" w:styleId="WW-">
    <w:name w:val="WW-Символы концевой сноски"/>
    <w:rsid w:val="004B677B"/>
  </w:style>
  <w:style w:type="character" w:styleId="afffff3">
    <w:name w:val="FollowedHyperlink"/>
    <w:uiPriority w:val="99"/>
    <w:unhideWhenUsed/>
    <w:rsid w:val="004B677B"/>
    <w:rPr>
      <w:color w:val="800080"/>
      <w:u w:val="single"/>
    </w:rPr>
  </w:style>
  <w:style w:type="paragraph" w:customStyle="1" w:styleId="xl63">
    <w:name w:val="xl63"/>
    <w:basedOn w:val="a5"/>
    <w:rsid w:val="004B677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5"/>
    <w:rsid w:val="004B677B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5"/>
    <w:rsid w:val="004B67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5"/>
    <w:rsid w:val="004B67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5"/>
    <w:rsid w:val="004B67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5"/>
    <w:rsid w:val="004B67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5"/>
    <w:rsid w:val="004B67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5"/>
    <w:rsid w:val="004B67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5"/>
    <w:rsid w:val="004B67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fffff4">
    <w:name w:val="Стиль"/>
    <w:rsid w:val="004B677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5"/>
    <w:rsid w:val="004B677B"/>
    <w:pPr>
      <w:spacing w:before="100" w:beforeAutospacing="1" w:after="100" w:afterAutospacing="1"/>
    </w:pPr>
    <w:rPr>
      <w:sz w:val="24"/>
      <w:szCs w:val="24"/>
    </w:rPr>
  </w:style>
  <w:style w:type="character" w:customStyle="1" w:styleId="aff2">
    <w:name w:val="Без интервала Знак"/>
    <w:aliases w:val="номера Знак"/>
    <w:link w:val="a1"/>
    <w:uiPriority w:val="99"/>
    <w:rsid w:val="002A316D"/>
    <w:rPr>
      <w:rFonts w:eastAsia="Calibri"/>
      <w:sz w:val="24"/>
      <w:szCs w:val="22"/>
      <w:lang w:eastAsia="en-US"/>
    </w:rPr>
  </w:style>
  <w:style w:type="character" w:customStyle="1" w:styleId="blk">
    <w:name w:val="blk"/>
    <w:basedOn w:val="a6"/>
    <w:rsid w:val="00567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83015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6606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2;&#1103;&#1079;&#1086;&#1074;%20&#1042;&#1057;\&#1055;&#1086;&#1095;&#1090;&#1072;_&#1055;&#1077;&#1085;&#1079;&#1072;1_&#1042;&#1086;&#1088;&#1086;&#1090;&#1072;\&#1055;&#1047;\&#1057;&#1086;&#1076;&#1077;&#1088;&#1078;&#1072;&#1085;&#1080;&#1077;%20&#1088;&#1072;&#1079;&#1076;&#1077;&#1083;&#1072;%20&#1080;%20&#1090;&#1077;&#1082;&#1089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05FD3-A0FF-4494-8167-F2D5FCA06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Содержание раздела и текст</Template>
  <TotalTime>1803</TotalTime>
  <Pages>7</Pages>
  <Words>1971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 раздела и текст.часть</vt:lpstr>
    </vt:vector>
  </TitlesOfParts>
  <Company>Уфагипротрубопровод</Company>
  <LinksUpToDate>false</LinksUpToDate>
  <CharactersWithSpaces>13186</CharactersWithSpaces>
  <SharedDoc>false</SharedDoc>
  <HLinks>
    <vt:vector size="72" baseType="variant">
      <vt:variant>
        <vt:i4>1507381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_Toc463866488</vt:lpwstr>
      </vt:variant>
      <vt:variant>
        <vt:i4>1507381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_Toc463866487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_Toc463866486</vt:lpwstr>
      </vt:variant>
      <vt:variant>
        <vt:i4>1507381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_Toc463866485</vt:lpwstr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_Toc463866484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_Toc463866483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_Toc463866482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_Toc463866481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_Toc463866480</vt:lpwstr>
      </vt:variant>
      <vt:variant>
        <vt:i4>1572917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_Toc463866479</vt:lpwstr>
      </vt:variant>
      <vt:variant>
        <vt:i4>1572917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_Toc463866478</vt:lpwstr>
      </vt:variant>
      <vt:variant>
        <vt:i4>1572917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_Toc463866477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 раздела и текст.часть</dc:title>
  <dc:creator>pap2vvs</dc:creator>
  <cp:lastModifiedBy>user</cp:lastModifiedBy>
  <cp:revision>172</cp:revision>
  <cp:lastPrinted>2016-10-10T09:59:00Z</cp:lastPrinted>
  <dcterms:created xsi:type="dcterms:W3CDTF">2016-11-14T12:46:00Z</dcterms:created>
  <dcterms:modified xsi:type="dcterms:W3CDTF">2020-03-25T05:42:00Z</dcterms:modified>
</cp:coreProperties>
</file>